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A1EB4" w14:textId="77777777" w:rsidR="00A06215" w:rsidRPr="004F1482" w:rsidRDefault="00A06215">
      <w:pPr>
        <w:pStyle w:val="Titolo4"/>
        <w:spacing w:before="0" w:after="0" w:line="360" w:lineRule="auto"/>
        <w:rPr>
          <w:b w:val="0"/>
          <w:sz w:val="22"/>
          <w:szCs w:val="22"/>
        </w:rPr>
      </w:pPr>
    </w:p>
    <w:p w14:paraId="3D98ACDE" w14:textId="77777777" w:rsidR="00A06215" w:rsidRPr="004F1482" w:rsidRDefault="00A06215">
      <w:pPr>
        <w:jc w:val="both"/>
        <w:rPr>
          <w:sz w:val="22"/>
          <w:szCs w:val="22"/>
        </w:rPr>
      </w:pPr>
    </w:p>
    <w:p w14:paraId="252C9372" w14:textId="77DA4BFA" w:rsidR="00A06215" w:rsidRPr="00DA24E6" w:rsidRDefault="00DA24E6" w:rsidP="00DA24E6">
      <w:pPr>
        <w:jc w:val="center"/>
        <w:rPr>
          <w:b/>
          <w:bCs w:val="0"/>
          <w:u w:val="single"/>
        </w:rPr>
      </w:pPr>
      <w:r w:rsidRPr="00DA24E6">
        <w:rPr>
          <w:b/>
          <w:u w:val="single"/>
        </w:rPr>
        <w:t>FAC SIMILE</w:t>
      </w:r>
    </w:p>
    <w:p w14:paraId="3A214B3D" w14:textId="77777777" w:rsidR="00A06215" w:rsidRPr="004F1482" w:rsidRDefault="00A06215">
      <w:pPr>
        <w:jc w:val="both"/>
        <w:rPr>
          <w:sz w:val="22"/>
          <w:szCs w:val="22"/>
        </w:rPr>
      </w:pPr>
    </w:p>
    <w:p w14:paraId="2A50404C" w14:textId="77777777" w:rsidR="00A06215" w:rsidRPr="004F1482" w:rsidRDefault="00A06215">
      <w:pPr>
        <w:jc w:val="both"/>
        <w:rPr>
          <w:sz w:val="22"/>
          <w:szCs w:val="22"/>
        </w:rPr>
      </w:pPr>
    </w:p>
    <w:p w14:paraId="63BF74FB" w14:textId="77777777" w:rsidR="00A06215" w:rsidRPr="004F1482" w:rsidRDefault="00A06215">
      <w:pPr>
        <w:jc w:val="both"/>
        <w:rPr>
          <w:sz w:val="22"/>
          <w:szCs w:val="22"/>
        </w:rPr>
      </w:pPr>
    </w:p>
    <w:p w14:paraId="42F7A510" w14:textId="03DC4913" w:rsidR="00DA080A" w:rsidRPr="00911601" w:rsidRDefault="0064074E" w:rsidP="00911601">
      <w:pPr>
        <w:jc w:val="center"/>
        <w:rPr>
          <w:b/>
          <w:sz w:val="32"/>
          <w:szCs w:val="32"/>
        </w:rPr>
      </w:pPr>
      <w:r w:rsidRPr="00911601">
        <w:rPr>
          <w:b/>
          <w:sz w:val="32"/>
          <w:szCs w:val="32"/>
        </w:rPr>
        <w:t xml:space="preserve">Campagna vitivinicola </w:t>
      </w:r>
      <w:r w:rsidR="00A40B15" w:rsidRPr="00911601">
        <w:rPr>
          <w:b/>
          <w:sz w:val="32"/>
          <w:szCs w:val="32"/>
        </w:rPr>
        <w:t>20xx/xx</w:t>
      </w:r>
    </w:p>
    <w:p w14:paraId="5DAA48FF" w14:textId="5FDF2259" w:rsidR="00A40B15" w:rsidRPr="00911601" w:rsidRDefault="00DA080A" w:rsidP="00911601">
      <w:pPr>
        <w:jc w:val="center"/>
        <w:rPr>
          <w:b/>
        </w:rPr>
      </w:pPr>
      <w:r w:rsidRPr="00911601">
        <w:rPr>
          <w:b/>
          <w:spacing w:val="40"/>
        </w:rPr>
        <w:t>Bando regionale</w:t>
      </w:r>
      <w:r w:rsidR="00A40B15" w:rsidRPr="00911601">
        <w:rPr>
          <w:b/>
          <w:spacing w:val="40"/>
        </w:rPr>
        <w:t xml:space="preserve"> xxxxx</w:t>
      </w:r>
      <w:r w:rsidRPr="00911601">
        <w:rPr>
          <w:b/>
          <w:spacing w:val="40"/>
        </w:rPr>
        <w:t xml:space="preserve"> per l’ammissione a</w:t>
      </w:r>
      <w:r w:rsidR="00911601" w:rsidRPr="00911601">
        <w:rPr>
          <w:b/>
          <w:spacing w:val="40"/>
        </w:rPr>
        <w:t>l</w:t>
      </w:r>
      <w:r w:rsidRPr="00911601">
        <w:rPr>
          <w:b/>
          <w:spacing w:val="40"/>
        </w:rPr>
        <w:t xml:space="preserve"> </w:t>
      </w:r>
      <w:r w:rsidRPr="00911601">
        <w:rPr>
          <w:b/>
        </w:rPr>
        <w:t>finanziament</w:t>
      </w:r>
      <w:r w:rsidR="00911601" w:rsidRPr="00911601">
        <w:rPr>
          <w:b/>
        </w:rPr>
        <w:t>o</w:t>
      </w:r>
    </w:p>
    <w:p w14:paraId="48E38474" w14:textId="10E52E16" w:rsidR="00911601" w:rsidRPr="00911601" w:rsidRDefault="00911601" w:rsidP="00911601">
      <w:pPr>
        <w:shd w:val="clear" w:color="auto" w:fill="FFFFFF"/>
        <w:tabs>
          <w:tab w:val="left" w:pos="0"/>
        </w:tabs>
        <w:adjustRightInd w:val="0"/>
        <w:spacing w:after="120"/>
        <w:jc w:val="center"/>
        <w:rPr>
          <w:b/>
          <w:color w:val="000000"/>
          <w:kern w:val="0"/>
        </w:rPr>
      </w:pPr>
      <w:r w:rsidRPr="00911601">
        <w:rPr>
          <w:b/>
        </w:rPr>
        <w:t xml:space="preserve">del sostegno previsto per l’intervento degli Investimenti </w:t>
      </w:r>
      <w:r w:rsidRPr="00911601">
        <w:rPr>
          <w:b/>
          <w:spacing w:val="40"/>
          <w:kern w:val="0"/>
        </w:rPr>
        <w:t xml:space="preserve">al </w:t>
      </w:r>
      <w:r w:rsidR="00E26356" w:rsidRPr="00911601">
        <w:rPr>
          <w:b/>
          <w:kern w:val="0"/>
        </w:rPr>
        <w:t xml:space="preserve">punto b) dell’articolo 58 ed al punto 2) dell’articolo 59 del </w:t>
      </w:r>
      <w:r>
        <w:rPr>
          <w:b/>
          <w:kern w:val="0"/>
        </w:rPr>
        <w:t xml:space="preserve">regolamento </w:t>
      </w:r>
      <w:r w:rsidR="00E26356" w:rsidRPr="00911601">
        <w:rPr>
          <w:b/>
          <w:kern w:val="0"/>
        </w:rPr>
        <w:t>UE 2021/2115</w:t>
      </w:r>
      <w:r w:rsidRPr="00911601">
        <w:rPr>
          <w:b/>
          <w:kern w:val="0"/>
        </w:rPr>
        <w:t xml:space="preserve"> (</w:t>
      </w:r>
      <w:r w:rsidRPr="00911601">
        <w:rPr>
          <w:b/>
          <w:color w:val="000000"/>
          <w:kern w:val="0"/>
        </w:rPr>
        <w:t>Piano strategico 2023/2027).</w:t>
      </w:r>
    </w:p>
    <w:p w14:paraId="03CF7558" w14:textId="5B5D3EF7" w:rsidR="00911601" w:rsidRPr="00911601" w:rsidRDefault="00911601" w:rsidP="00911601">
      <w:pPr>
        <w:shd w:val="clear" w:color="auto" w:fill="FFFFFF"/>
        <w:tabs>
          <w:tab w:val="left" w:pos="0"/>
        </w:tabs>
        <w:adjustRightInd w:val="0"/>
        <w:spacing w:after="120"/>
        <w:jc w:val="center"/>
        <w:rPr>
          <w:b/>
          <w:kern w:val="0"/>
        </w:rPr>
      </w:pPr>
    </w:p>
    <w:p w14:paraId="38061FEF" w14:textId="607FFB44" w:rsidR="00A06215" w:rsidRPr="004F1482" w:rsidRDefault="00A06215" w:rsidP="00E26356">
      <w:pPr>
        <w:jc w:val="center"/>
        <w:rPr>
          <w:b/>
          <w:smallCaps/>
          <w:color w:val="0000FF"/>
          <w:sz w:val="32"/>
          <w:szCs w:val="32"/>
        </w:rPr>
      </w:pPr>
    </w:p>
    <w:p w14:paraId="5E03EDE3" w14:textId="77777777" w:rsidR="00A06215" w:rsidRPr="004F1482" w:rsidRDefault="00A06215">
      <w:pPr>
        <w:pStyle w:val="Intestazione"/>
        <w:jc w:val="center"/>
        <w:rPr>
          <w:rFonts w:ascii="Times New Roman" w:hAnsi="Times New Roman" w:cs="Times New Roman"/>
          <w:b/>
          <w:smallCaps/>
          <w:color w:val="0000FF"/>
          <w:sz w:val="32"/>
          <w:szCs w:val="32"/>
        </w:rPr>
      </w:pPr>
    </w:p>
    <w:p w14:paraId="57CA040A" w14:textId="77777777" w:rsidR="00A06215" w:rsidRPr="004F1482" w:rsidRDefault="00A06215">
      <w:pPr>
        <w:pStyle w:val="Intestazione"/>
        <w:jc w:val="center"/>
        <w:rPr>
          <w:rFonts w:ascii="Times New Roman" w:hAnsi="Times New Roman" w:cs="Times New Roman"/>
          <w:b/>
          <w:smallCaps/>
          <w:color w:val="0000FF"/>
          <w:sz w:val="32"/>
          <w:szCs w:val="32"/>
        </w:rPr>
      </w:pPr>
    </w:p>
    <w:p w14:paraId="7C09E705" w14:textId="77777777" w:rsidR="00A06215" w:rsidRPr="004F1482" w:rsidRDefault="00A06215">
      <w:pPr>
        <w:pStyle w:val="Intestazione"/>
        <w:jc w:val="center"/>
        <w:rPr>
          <w:rFonts w:ascii="Times New Roman" w:hAnsi="Times New Roman" w:cs="Times New Roman"/>
          <w:b/>
          <w:smallCaps/>
          <w:spacing w:val="60"/>
          <w:sz w:val="32"/>
          <w:szCs w:val="32"/>
        </w:rPr>
      </w:pPr>
      <w:r w:rsidRPr="004F1482">
        <w:rPr>
          <w:rFonts w:ascii="Times New Roman" w:hAnsi="Times New Roman" w:cs="Times New Roman"/>
          <w:b/>
          <w:smallCaps/>
          <w:spacing w:val="60"/>
          <w:sz w:val="32"/>
          <w:szCs w:val="32"/>
        </w:rPr>
        <w:t>RELAZIONE TECNICO-AGRONOMICA</w:t>
      </w:r>
    </w:p>
    <w:p w14:paraId="22F0A088" w14:textId="77777777" w:rsidR="00A06215" w:rsidRPr="004F1482" w:rsidRDefault="00A06215">
      <w:pPr>
        <w:pStyle w:val="Intestazione"/>
        <w:jc w:val="center"/>
        <w:rPr>
          <w:rFonts w:ascii="Times New Roman" w:hAnsi="Times New Roman" w:cs="Times New Roman"/>
          <w:b/>
          <w:smallCaps/>
          <w:spacing w:val="60"/>
          <w:sz w:val="32"/>
          <w:szCs w:val="32"/>
        </w:rPr>
      </w:pPr>
      <w:r w:rsidRPr="004F1482">
        <w:rPr>
          <w:rFonts w:ascii="Times New Roman" w:hAnsi="Times New Roman" w:cs="Times New Roman"/>
          <w:b/>
          <w:smallCaps/>
          <w:spacing w:val="60"/>
          <w:sz w:val="32"/>
          <w:szCs w:val="32"/>
        </w:rPr>
        <w:t>della ditta</w:t>
      </w:r>
    </w:p>
    <w:p w14:paraId="3A157953" w14:textId="588EDFC7" w:rsidR="00A06215" w:rsidRPr="004F1482" w:rsidRDefault="00A06215" w:rsidP="002A55AC">
      <w:pPr>
        <w:pStyle w:val="Intestazione"/>
        <w:jc w:val="center"/>
        <w:rPr>
          <w:rFonts w:ascii="Times New Roman" w:hAnsi="Times New Roman" w:cs="Times New Roman"/>
          <w:b/>
          <w:smallCaps/>
          <w:sz w:val="22"/>
          <w:szCs w:val="22"/>
        </w:rPr>
      </w:pPr>
      <w:r w:rsidRPr="004F1482">
        <w:rPr>
          <w:rFonts w:ascii="Times New Roman" w:hAnsi="Times New Roman" w:cs="Times New Roman"/>
          <w:b/>
          <w:smallCaps/>
          <w:spacing w:val="60"/>
          <w:sz w:val="32"/>
          <w:szCs w:val="32"/>
        </w:rPr>
        <w:t>“Azienda agricola</w:t>
      </w:r>
      <w:r w:rsidR="00B07F14">
        <w:rPr>
          <w:rFonts w:ascii="Times New Roman" w:hAnsi="Times New Roman" w:cs="Times New Roman"/>
          <w:b/>
          <w:smallCaps/>
          <w:spacing w:val="60"/>
          <w:sz w:val="32"/>
          <w:szCs w:val="32"/>
        </w:rPr>
        <w:t>……</w:t>
      </w:r>
      <w:r w:rsidRPr="004F1482">
        <w:rPr>
          <w:rFonts w:ascii="Times New Roman" w:hAnsi="Times New Roman" w:cs="Times New Roman"/>
          <w:b/>
          <w:smallCaps/>
          <w:spacing w:val="60"/>
          <w:sz w:val="32"/>
          <w:szCs w:val="32"/>
        </w:rPr>
        <w:t xml:space="preserve"> </w:t>
      </w:r>
    </w:p>
    <w:p w14:paraId="64DC3519" w14:textId="77777777" w:rsidR="00A06215" w:rsidRPr="004F1482" w:rsidRDefault="00A06215">
      <w:pPr>
        <w:pStyle w:val="Intestazione"/>
        <w:jc w:val="center"/>
        <w:rPr>
          <w:rFonts w:ascii="Times New Roman" w:hAnsi="Times New Roman" w:cs="Times New Roman"/>
          <w:b/>
          <w:smallCaps/>
          <w:sz w:val="22"/>
          <w:szCs w:val="22"/>
        </w:rPr>
      </w:pPr>
    </w:p>
    <w:p w14:paraId="6EEDF904" w14:textId="77777777" w:rsidR="00A06215" w:rsidRPr="004F1482" w:rsidRDefault="00A06215">
      <w:pPr>
        <w:pStyle w:val="Intestazione"/>
        <w:jc w:val="center"/>
        <w:rPr>
          <w:rFonts w:ascii="Times New Roman" w:hAnsi="Times New Roman" w:cs="Times New Roman"/>
          <w:b/>
          <w:smallCaps/>
          <w:sz w:val="22"/>
          <w:szCs w:val="22"/>
        </w:rPr>
      </w:pPr>
    </w:p>
    <w:p w14:paraId="5EC6DFFA" w14:textId="77777777" w:rsidR="00A06215" w:rsidRPr="004F1482" w:rsidRDefault="00A06215">
      <w:pPr>
        <w:rPr>
          <w:sz w:val="22"/>
          <w:szCs w:val="22"/>
        </w:rPr>
      </w:pPr>
    </w:p>
    <w:p w14:paraId="0E8B759B" w14:textId="3309366F" w:rsidR="00A06215" w:rsidRPr="004F1482" w:rsidRDefault="002A55AC">
      <w:pPr>
        <w:pStyle w:val="Titolo4"/>
        <w:pageBreakBefore/>
        <w:ind w:left="0" w:right="-1" w:firstLine="0"/>
        <w:rPr>
          <w:sz w:val="24"/>
          <w:szCs w:val="24"/>
        </w:rPr>
      </w:pPr>
      <w:r>
        <w:rPr>
          <w:smallCaps/>
          <w:sz w:val="24"/>
          <w:szCs w:val="24"/>
        </w:rPr>
        <w:lastRenderedPageBreak/>
        <w:t>1</w:t>
      </w:r>
      <w:r w:rsidR="00DA080A" w:rsidRPr="004F1482">
        <w:rPr>
          <w:smallCaps/>
          <w:sz w:val="24"/>
          <w:szCs w:val="24"/>
        </w:rPr>
        <w:t>Premessa ed i</w:t>
      </w:r>
      <w:r w:rsidR="00A06215" w:rsidRPr="004F1482">
        <w:rPr>
          <w:smallCaps/>
          <w:sz w:val="24"/>
          <w:szCs w:val="24"/>
        </w:rPr>
        <w:t>dea progettuale</w:t>
      </w:r>
    </w:p>
    <w:p w14:paraId="172B717C" w14:textId="2B471A75" w:rsidR="00A06215" w:rsidRDefault="00A06215">
      <w:pPr>
        <w:spacing w:line="360" w:lineRule="auto"/>
        <w:jc w:val="both"/>
        <w:rPr>
          <w:bCs w:val="0"/>
          <w:iCs/>
          <w:sz w:val="22"/>
          <w:szCs w:val="22"/>
        </w:rPr>
      </w:pPr>
      <w:r w:rsidRPr="004F1482">
        <w:rPr>
          <w:iCs/>
          <w:sz w:val="22"/>
          <w:szCs w:val="22"/>
        </w:rPr>
        <w:t xml:space="preserve">Il sottoscritto </w:t>
      </w:r>
      <w:r w:rsidR="002A55AC">
        <w:rPr>
          <w:iCs/>
          <w:sz w:val="22"/>
          <w:szCs w:val="22"/>
        </w:rPr>
        <w:t>…………………..</w:t>
      </w:r>
      <w:r w:rsidRPr="004F1482">
        <w:rPr>
          <w:iCs/>
          <w:sz w:val="22"/>
          <w:szCs w:val="22"/>
        </w:rPr>
        <w:t xml:space="preserve"> iscritto all’Ordine degli Agronomi e Dottori Forestali della Provincia </w:t>
      </w:r>
      <w:r w:rsidR="002A55AC">
        <w:rPr>
          <w:iCs/>
          <w:sz w:val="22"/>
          <w:szCs w:val="22"/>
        </w:rPr>
        <w:t xml:space="preserve"> __________</w:t>
      </w:r>
      <w:r w:rsidRPr="004F1482">
        <w:rPr>
          <w:iCs/>
          <w:sz w:val="22"/>
          <w:szCs w:val="22"/>
        </w:rPr>
        <w:t xml:space="preserve"> redige la presente relazione tecnica al fine di descrivere i requisiti soggettivi-oggettivi, nonché i requisiti tecnico–economici e amministrativi posseduti dalla ditta</w:t>
      </w:r>
      <w:r w:rsidR="002A55AC">
        <w:rPr>
          <w:iCs/>
          <w:sz w:val="22"/>
          <w:szCs w:val="22"/>
        </w:rPr>
        <w:t xml:space="preserve">……………………… </w:t>
      </w:r>
      <w:r w:rsidRPr="004F1482">
        <w:rPr>
          <w:iCs/>
          <w:sz w:val="22"/>
          <w:szCs w:val="22"/>
        </w:rPr>
        <w:t xml:space="preserve">per consentire l’accesso ai benefici previsti </w:t>
      </w:r>
      <w:r w:rsidR="00E26356">
        <w:rPr>
          <w:iCs/>
          <w:sz w:val="22"/>
          <w:szCs w:val="22"/>
        </w:rPr>
        <w:t>…..</w:t>
      </w:r>
    </w:p>
    <w:p w14:paraId="77272026" w14:textId="77777777" w:rsidR="002A55AC" w:rsidRPr="004F1482" w:rsidRDefault="002A55AC">
      <w:pPr>
        <w:spacing w:line="360" w:lineRule="auto"/>
        <w:jc w:val="both"/>
        <w:rPr>
          <w:bCs w:val="0"/>
          <w:iCs/>
          <w:sz w:val="22"/>
          <w:szCs w:val="22"/>
        </w:rPr>
      </w:pPr>
    </w:p>
    <w:p w14:paraId="2E96D1C1" w14:textId="7DA684E9" w:rsidR="005B1D2E" w:rsidRDefault="002A55AC" w:rsidP="005B1D2E">
      <w:pPr>
        <w:pStyle w:val="paragrafi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 </w:t>
      </w:r>
      <w:r w:rsidR="00A06215" w:rsidRPr="004F1482">
        <w:rPr>
          <w:rFonts w:ascii="Times New Roman" w:hAnsi="Times New Roman" w:cs="Times New Roman"/>
          <w:sz w:val="24"/>
        </w:rPr>
        <w:t>Situazione di partenza dell’azienda</w:t>
      </w:r>
    </w:p>
    <w:p w14:paraId="6AF9B4E6" w14:textId="6283F077" w:rsidR="00A06215" w:rsidRPr="005B1D2E" w:rsidRDefault="002A55AC" w:rsidP="000C5753">
      <w:pPr>
        <w:pStyle w:val="paragrafi"/>
        <w:spacing w:after="0" w:line="360" w:lineRule="auto"/>
        <w:ind w:firstLine="709"/>
        <w:rPr>
          <w:rFonts w:ascii="Times New Roman" w:hAnsi="Times New Roman" w:cs="Times New Roman"/>
          <w:i/>
          <w:kern w:val="22"/>
          <w:sz w:val="24"/>
        </w:rPr>
      </w:pPr>
      <w:r>
        <w:rPr>
          <w:rFonts w:ascii="Times New Roman" w:hAnsi="Times New Roman" w:cs="Times New Roman"/>
          <w:kern w:val="22"/>
          <w:szCs w:val="22"/>
        </w:rPr>
        <w:t xml:space="preserve">2.1. </w:t>
      </w:r>
      <w:r w:rsidR="0064074E" w:rsidRPr="005B1D2E">
        <w:rPr>
          <w:rFonts w:ascii="Times New Roman" w:hAnsi="Times New Roman" w:cs="Times New Roman"/>
          <w:kern w:val="22"/>
          <w:szCs w:val="22"/>
        </w:rPr>
        <w:t>d</w:t>
      </w:r>
      <w:r w:rsidR="00A06215" w:rsidRPr="005B1D2E">
        <w:rPr>
          <w:rFonts w:ascii="Times New Roman" w:hAnsi="Times New Roman" w:cs="Times New Roman"/>
          <w:kern w:val="22"/>
          <w:szCs w:val="22"/>
        </w:rPr>
        <w:t>ati del soggetto proponente</w:t>
      </w:r>
    </w:p>
    <w:p w14:paraId="687B4616" w14:textId="11EB6749" w:rsidR="00A06215" w:rsidRPr="005B1D2E" w:rsidRDefault="002A55AC" w:rsidP="000C5753">
      <w:pPr>
        <w:spacing w:line="360" w:lineRule="auto"/>
        <w:ind w:firstLine="709"/>
        <w:jc w:val="both"/>
        <w:rPr>
          <w:b/>
          <w:sz w:val="22"/>
          <w:szCs w:val="22"/>
        </w:rPr>
      </w:pPr>
      <w:r>
        <w:rPr>
          <w:b/>
          <w:smallCaps/>
          <w:sz w:val="22"/>
          <w:szCs w:val="22"/>
        </w:rPr>
        <w:t xml:space="preserve">2.2 </w:t>
      </w:r>
      <w:r w:rsidR="00A06215" w:rsidRPr="005B1D2E">
        <w:rPr>
          <w:b/>
          <w:smallCaps/>
          <w:sz w:val="22"/>
          <w:szCs w:val="22"/>
        </w:rPr>
        <w:t>ubicazione e caratteristiche territoriali</w:t>
      </w:r>
    </w:p>
    <w:p w14:paraId="6A025712" w14:textId="1D88FC57" w:rsidR="00A06215" w:rsidRPr="004F1482" w:rsidRDefault="002A55AC" w:rsidP="000C5753">
      <w:pPr>
        <w:pStyle w:val="Titolo1"/>
        <w:tabs>
          <w:tab w:val="clear" w:pos="0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mallCaps/>
          <w:sz w:val="22"/>
          <w:szCs w:val="22"/>
        </w:rPr>
        <w:t xml:space="preserve">2.3 </w:t>
      </w:r>
      <w:r w:rsidR="00A06215" w:rsidRPr="004F1482">
        <w:rPr>
          <w:rFonts w:ascii="Times New Roman" w:hAnsi="Times New Roman" w:cs="Times New Roman"/>
          <w:smallCaps/>
          <w:sz w:val="22"/>
          <w:szCs w:val="22"/>
        </w:rPr>
        <w:t>aspetti struttural</w:t>
      </w:r>
      <w:r w:rsidR="00A40B15">
        <w:rPr>
          <w:rFonts w:ascii="Times New Roman" w:hAnsi="Times New Roman" w:cs="Times New Roman"/>
          <w:smallCaps/>
          <w:sz w:val="22"/>
          <w:szCs w:val="22"/>
        </w:rPr>
        <w:t>e</w:t>
      </w:r>
    </w:p>
    <w:p w14:paraId="0822090C" w14:textId="77777777" w:rsidR="005B1D2E" w:rsidRDefault="005B1D2E">
      <w:pPr>
        <w:pStyle w:val="Stile1"/>
        <w:shd w:val="clear" w:color="auto" w:fill="auto"/>
        <w:tabs>
          <w:tab w:val="left" w:pos="851"/>
        </w:tabs>
        <w:rPr>
          <w:rFonts w:ascii="Times New Roman" w:hAnsi="Times New Roman" w:cs="Times New Roman"/>
          <w:smallCaps/>
          <w:sz w:val="24"/>
          <w:szCs w:val="24"/>
        </w:rPr>
      </w:pPr>
    </w:p>
    <w:p w14:paraId="52809D3B" w14:textId="77777777" w:rsidR="000C5753" w:rsidRDefault="000C5753" w:rsidP="000C5753">
      <w:pPr>
        <w:pStyle w:val="Stile1"/>
        <w:numPr>
          <w:ilvl w:val="0"/>
          <w:numId w:val="16"/>
        </w:numPr>
        <w:shd w:val="clear" w:color="auto" w:fill="auto"/>
        <w:ind w:left="284" w:hanging="426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="00A06215" w:rsidRPr="004F1482">
        <w:rPr>
          <w:rFonts w:ascii="Times New Roman" w:hAnsi="Times New Roman" w:cs="Times New Roman"/>
          <w:smallCaps/>
          <w:sz w:val="24"/>
          <w:szCs w:val="24"/>
        </w:rPr>
        <w:t>Produzione aziendale</w:t>
      </w:r>
    </w:p>
    <w:p w14:paraId="538056B2" w14:textId="5A9CF570" w:rsidR="00A06215" w:rsidRPr="000C5753" w:rsidRDefault="002A55AC" w:rsidP="000C5753">
      <w:pPr>
        <w:pStyle w:val="Stile1"/>
        <w:shd w:val="clear" w:color="auto" w:fill="auto"/>
        <w:tabs>
          <w:tab w:val="clear" w:pos="0"/>
        </w:tabs>
        <w:ind w:firstLine="277"/>
        <w:rPr>
          <w:rFonts w:ascii="Times New Roman" w:hAnsi="Times New Roman" w:cs="Times New Roman"/>
          <w:smallCaps/>
          <w:sz w:val="24"/>
          <w:szCs w:val="24"/>
        </w:rPr>
      </w:pPr>
      <w:r w:rsidRPr="000C5753">
        <w:rPr>
          <w:rFonts w:ascii="Times New Roman" w:hAnsi="Times New Roman" w:cs="Times New Roman"/>
          <w:smallCaps/>
          <w:szCs w:val="22"/>
        </w:rPr>
        <w:t xml:space="preserve">3.1. </w:t>
      </w:r>
      <w:r w:rsidR="00A06215" w:rsidRPr="000C5753">
        <w:rPr>
          <w:rFonts w:ascii="Times New Roman" w:hAnsi="Times New Roman" w:cs="Times New Roman"/>
          <w:smallCaps/>
          <w:szCs w:val="22"/>
        </w:rPr>
        <w:t>Attuali prodotti dell’azienda:</w:t>
      </w:r>
      <w:r w:rsidR="00B2774C" w:rsidRPr="000C5753">
        <w:rPr>
          <w:rFonts w:ascii="Times New Roman" w:hAnsi="Times New Roman" w:cs="Times New Roman"/>
          <w:smallCaps/>
          <w:szCs w:val="22"/>
        </w:rPr>
        <w:t xml:space="preserve"> </w:t>
      </w:r>
      <w:r w:rsidR="00930F0A" w:rsidRPr="000C5753">
        <w:rPr>
          <w:rFonts w:ascii="Times New Roman" w:hAnsi="Times New Roman" w:cs="Times New Roman"/>
          <w:smallCaps/>
          <w:szCs w:val="22"/>
        </w:rPr>
        <w:t xml:space="preserve">ciclo di produzione e </w:t>
      </w:r>
      <w:r w:rsidR="00A06215" w:rsidRPr="000C5753">
        <w:rPr>
          <w:rFonts w:ascii="Times New Roman" w:hAnsi="Times New Roman" w:cs="Times New Roman"/>
          <w:smallCaps/>
          <w:szCs w:val="22"/>
        </w:rPr>
        <w:t xml:space="preserve">situazione economica </w:t>
      </w:r>
    </w:p>
    <w:p w14:paraId="2AA76BA1" w14:textId="73D8C1A6" w:rsidR="002A55AC" w:rsidRDefault="002A55AC" w:rsidP="00A40B15">
      <w:pPr>
        <w:pStyle w:val="Stile1"/>
        <w:shd w:val="clear" w:color="auto" w:fill="auto"/>
        <w:tabs>
          <w:tab w:val="left" w:pos="1571"/>
        </w:tabs>
        <w:spacing w:line="360" w:lineRule="auto"/>
        <w:ind w:left="0" w:firstLine="0"/>
        <w:rPr>
          <w:rFonts w:ascii="Times New Roman" w:hAnsi="Times New Roman" w:cs="Times New Roman"/>
          <w:b w:val="0"/>
          <w:szCs w:val="22"/>
        </w:rPr>
      </w:pPr>
    </w:p>
    <w:p w14:paraId="0141D9E9" w14:textId="77777777" w:rsidR="002A55AC" w:rsidRPr="004F1482" w:rsidRDefault="002A55AC" w:rsidP="00A40B15">
      <w:pPr>
        <w:pStyle w:val="Stile1"/>
        <w:shd w:val="clear" w:color="auto" w:fill="auto"/>
        <w:tabs>
          <w:tab w:val="left" w:pos="1571"/>
        </w:tabs>
        <w:spacing w:line="360" w:lineRule="auto"/>
        <w:ind w:left="0" w:firstLine="0"/>
        <w:rPr>
          <w:rFonts w:ascii="Times New Roman" w:hAnsi="Times New Roman" w:cs="Times New Roman"/>
          <w:b w:val="0"/>
          <w:szCs w:val="22"/>
        </w:rPr>
      </w:pPr>
    </w:p>
    <w:tbl>
      <w:tblPr>
        <w:tblW w:w="23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shd w:val="clear" w:color="auto" w:fill="F3F3F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3"/>
      </w:tblGrid>
      <w:tr w:rsidR="00930F0A" w:rsidRPr="004F1482" w14:paraId="336CF3D7" w14:textId="77777777" w:rsidTr="00930F0A">
        <w:trPr>
          <w:trHeight w:val="228"/>
          <w:jc w:val="center"/>
        </w:trPr>
        <w:tc>
          <w:tcPr>
            <w:tcW w:w="5000" w:type="pct"/>
            <w:shd w:val="clear" w:color="auto" w:fill="E6E6E6"/>
            <w:vAlign w:val="center"/>
          </w:tcPr>
          <w:p w14:paraId="4E8A8714" w14:textId="77777777" w:rsidR="00930F0A" w:rsidRPr="004F1482" w:rsidRDefault="00B2774C" w:rsidP="00FA26DF">
            <w:pPr>
              <w:suppressAutoHyphens w:val="0"/>
              <w:jc w:val="center"/>
              <w:rPr>
                <w:b/>
                <w:bCs w:val="0"/>
                <w:color w:val="000000"/>
                <w:kern w:val="0"/>
                <w:sz w:val="22"/>
                <w:szCs w:val="22"/>
              </w:rPr>
            </w:pPr>
            <w:r w:rsidRPr="004F1482">
              <w:rPr>
                <w:b/>
                <w:sz w:val="22"/>
                <w:szCs w:val="22"/>
              </w:rPr>
              <w:t xml:space="preserve"> </w:t>
            </w:r>
            <w:r w:rsidR="00930F0A" w:rsidRPr="004F1482">
              <w:rPr>
                <w:b/>
                <w:color w:val="000000"/>
                <w:kern w:val="0"/>
                <w:sz w:val="22"/>
                <w:szCs w:val="22"/>
              </w:rPr>
              <w:t xml:space="preserve">prodotto/servizio </w:t>
            </w:r>
          </w:p>
        </w:tc>
      </w:tr>
    </w:tbl>
    <w:p w14:paraId="0E615DE0" w14:textId="77777777" w:rsidR="00A40B15" w:rsidRDefault="00A40B15" w:rsidP="00A40B15">
      <w:pPr>
        <w:pStyle w:val="Titolo1"/>
        <w:tabs>
          <w:tab w:val="clear" w:pos="0"/>
        </w:tabs>
        <w:spacing w:before="0" w:after="0" w:line="360" w:lineRule="auto"/>
        <w:ind w:left="0" w:firstLine="0"/>
        <w:jc w:val="both"/>
        <w:rPr>
          <w:rFonts w:ascii="Times New Roman" w:hAnsi="Times New Roman" w:cs="Times New Roman"/>
          <w:smallCaps/>
          <w:sz w:val="22"/>
          <w:szCs w:val="22"/>
        </w:rPr>
      </w:pPr>
    </w:p>
    <w:p w14:paraId="4B6D7927" w14:textId="4EC86BFE" w:rsidR="00061ECB" w:rsidRPr="000C5753" w:rsidRDefault="00A40B15" w:rsidP="000C5753">
      <w:pPr>
        <w:pStyle w:val="Titolo1"/>
        <w:tabs>
          <w:tab w:val="clear" w:pos="0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mallCaps/>
          <w:sz w:val="22"/>
          <w:szCs w:val="22"/>
        </w:rPr>
        <w:t>3.2,</w:t>
      </w:r>
      <w:r w:rsidR="00A06215" w:rsidRPr="004F1482">
        <w:rPr>
          <w:rFonts w:ascii="Times New Roman" w:hAnsi="Times New Roman" w:cs="Times New Roman"/>
          <w:smallCaps/>
          <w:sz w:val="22"/>
          <w:szCs w:val="22"/>
        </w:rPr>
        <w:t>mercati di sbocco della produzione aziendale</w:t>
      </w:r>
    </w:p>
    <w:p w14:paraId="41CD9B3E" w14:textId="1F5A2284" w:rsidR="00A06215" w:rsidRDefault="00A06215" w:rsidP="000C5753">
      <w:pPr>
        <w:pStyle w:val="paragrafi"/>
        <w:numPr>
          <w:ilvl w:val="0"/>
          <w:numId w:val="16"/>
        </w:numPr>
        <w:ind w:left="567" w:hanging="720"/>
        <w:rPr>
          <w:rFonts w:ascii="Times New Roman" w:hAnsi="Times New Roman" w:cs="Times New Roman"/>
          <w:sz w:val="24"/>
        </w:rPr>
      </w:pPr>
      <w:r w:rsidRPr="004F1482">
        <w:rPr>
          <w:rFonts w:ascii="Times New Roman" w:hAnsi="Times New Roman" w:cs="Times New Roman"/>
          <w:sz w:val="24"/>
        </w:rPr>
        <w:t>Il Piano di Sviluppo Aziendale</w:t>
      </w:r>
    </w:p>
    <w:p w14:paraId="6AC737FE" w14:textId="77777777" w:rsidR="00A40B15" w:rsidRPr="004F1482" w:rsidRDefault="00A40B15" w:rsidP="00A40B15">
      <w:pPr>
        <w:pStyle w:val="paragrafi"/>
        <w:ind w:left="360"/>
        <w:rPr>
          <w:rFonts w:ascii="Times New Roman" w:hAnsi="Times New Roman" w:cs="Times New Roman"/>
          <w:sz w:val="24"/>
        </w:rPr>
      </w:pPr>
    </w:p>
    <w:p w14:paraId="07C97DB5" w14:textId="75DD0BA8" w:rsidR="00A06215" w:rsidRPr="004F1482" w:rsidRDefault="002A55AC" w:rsidP="000C5753">
      <w:pPr>
        <w:pStyle w:val="paragrafi"/>
        <w:ind w:firstLine="709"/>
        <w:rPr>
          <w:rFonts w:ascii="Times New Roman" w:hAnsi="Times New Roman" w:cs="Times New Roman"/>
          <w:b w:val="0"/>
          <w:smallCaps w:val="0"/>
          <w:szCs w:val="22"/>
        </w:rPr>
      </w:pPr>
      <w:r>
        <w:rPr>
          <w:rFonts w:ascii="Times New Roman" w:hAnsi="Times New Roman" w:cs="Times New Roman"/>
          <w:szCs w:val="22"/>
        </w:rPr>
        <w:t>4.1.</w:t>
      </w:r>
      <w:r w:rsidR="00A06215" w:rsidRPr="004F1482">
        <w:rPr>
          <w:rFonts w:ascii="Times New Roman" w:hAnsi="Times New Roman" w:cs="Times New Roman"/>
          <w:szCs w:val="22"/>
        </w:rPr>
        <w:t>Problematiche aziendali, diagnosi interna, scenari esterni</w:t>
      </w:r>
    </w:p>
    <w:p w14:paraId="11913F84" w14:textId="77777777" w:rsidR="002A55AC" w:rsidRDefault="002A55AC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</w:p>
    <w:p w14:paraId="004F760F" w14:textId="77777777" w:rsidR="002A55AC" w:rsidRDefault="002A55AC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</w:p>
    <w:p w14:paraId="67918BC2" w14:textId="77777777" w:rsidR="002A55AC" w:rsidRDefault="002A55AC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</w:p>
    <w:p w14:paraId="0283DECF" w14:textId="55AB6DAD" w:rsidR="00A06215" w:rsidRPr="004F1482" w:rsidRDefault="00A06215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  <w:r w:rsidRPr="004F1482">
        <w:rPr>
          <w:b/>
          <w:i/>
          <w:sz w:val="22"/>
          <w:szCs w:val="22"/>
          <w:u w:val="single"/>
        </w:rPr>
        <w:t>diagnosi interna</w:t>
      </w:r>
      <w:r w:rsidRPr="004F1482">
        <w:rPr>
          <w:sz w:val="22"/>
          <w:szCs w:val="22"/>
        </w:rPr>
        <w:t xml:space="preserve"> della azienda,:</w:t>
      </w:r>
    </w:p>
    <w:p w14:paraId="5FC113F6" w14:textId="77777777" w:rsidR="002A55AC" w:rsidRDefault="002A55AC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</w:p>
    <w:p w14:paraId="22962148" w14:textId="77777777" w:rsidR="002A55AC" w:rsidRDefault="002A55AC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</w:p>
    <w:p w14:paraId="10C558FF" w14:textId="77777777" w:rsidR="002A55AC" w:rsidRDefault="002A55AC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</w:p>
    <w:p w14:paraId="6E0A018B" w14:textId="0F560E4C" w:rsidR="00A06215" w:rsidRPr="004F1482" w:rsidRDefault="00A06215">
      <w:pPr>
        <w:pStyle w:val="Corpodeltesto22"/>
        <w:spacing w:after="0" w:line="360" w:lineRule="auto"/>
        <w:jc w:val="both"/>
        <w:rPr>
          <w:bCs w:val="0"/>
          <w:sz w:val="22"/>
          <w:szCs w:val="22"/>
        </w:rPr>
      </w:pPr>
      <w:r w:rsidRPr="004F1482">
        <w:rPr>
          <w:b/>
          <w:i/>
          <w:sz w:val="22"/>
          <w:szCs w:val="22"/>
          <w:u w:val="single"/>
        </w:rPr>
        <w:t>scenari esterni</w:t>
      </w:r>
      <w:r w:rsidRPr="004F1482">
        <w:rPr>
          <w:sz w:val="22"/>
          <w:szCs w:val="22"/>
        </w:rPr>
        <w:t xml:space="preserve"> </w:t>
      </w:r>
    </w:p>
    <w:p w14:paraId="042DEA05" w14:textId="736F3B2B" w:rsidR="00A06215" w:rsidRDefault="00A06215" w:rsidP="000C5753">
      <w:pPr>
        <w:pStyle w:val="paragrafi"/>
        <w:numPr>
          <w:ilvl w:val="0"/>
          <w:numId w:val="16"/>
        </w:numPr>
        <w:ind w:left="142" w:hanging="142"/>
        <w:rPr>
          <w:rFonts w:ascii="Times New Roman" w:hAnsi="Times New Roman" w:cs="Times New Roman"/>
          <w:szCs w:val="22"/>
        </w:rPr>
      </w:pPr>
      <w:r w:rsidRPr="004F1482">
        <w:rPr>
          <w:rFonts w:ascii="Times New Roman" w:hAnsi="Times New Roman" w:cs="Times New Roman"/>
          <w:szCs w:val="22"/>
        </w:rPr>
        <w:t>Idea Progetto ed Obiettivi e Risultati attesi dagli investimenti programmati</w:t>
      </w:r>
    </w:p>
    <w:p w14:paraId="0D3DDE5B" w14:textId="77777777" w:rsidR="002A55AC" w:rsidRPr="004F1482" w:rsidRDefault="002A55AC" w:rsidP="000C5753">
      <w:pPr>
        <w:pStyle w:val="paragrafi"/>
        <w:ind w:left="142" w:hanging="142"/>
        <w:rPr>
          <w:rFonts w:ascii="Times New Roman" w:hAnsi="Times New Roman" w:cs="Times New Roman"/>
          <w:szCs w:val="22"/>
        </w:rPr>
      </w:pPr>
    </w:p>
    <w:p w14:paraId="30464227" w14:textId="77777777" w:rsidR="00A745E9" w:rsidRPr="004F1482" w:rsidRDefault="00A06215" w:rsidP="000C5753">
      <w:pPr>
        <w:numPr>
          <w:ilvl w:val="0"/>
          <w:numId w:val="16"/>
        </w:numPr>
        <w:spacing w:line="360" w:lineRule="auto"/>
        <w:ind w:left="142" w:hanging="142"/>
        <w:rPr>
          <w:b/>
          <w:smallCaps/>
          <w:kern w:val="24"/>
          <w:sz w:val="22"/>
          <w:szCs w:val="22"/>
        </w:rPr>
      </w:pPr>
      <w:r w:rsidRPr="004F1482">
        <w:rPr>
          <w:b/>
          <w:smallCaps/>
          <w:kern w:val="24"/>
          <w:sz w:val="22"/>
          <w:szCs w:val="22"/>
        </w:rPr>
        <w:t>Coerenza degli investiment</w:t>
      </w:r>
      <w:r w:rsidR="00537B7C" w:rsidRPr="004F1482">
        <w:rPr>
          <w:b/>
          <w:smallCaps/>
          <w:kern w:val="24"/>
          <w:sz w:val="22"/>
          <w:szCs w:val="22"/>
        </w:rPr>
        <w:t xml:space="preserve">i con le priorità </w:t>
      </w:r>
      <w:r w:rsidR="00320F5B" w:rsidRPr="004F1482">
        <w:rPr>
          <w:b/>
          <w:smallCaps/>
          <w:kern w:val="24"/>
          <w:sz w:val="22"/>
          <w:szCs w:val="22"/>
        </w:rPr>
        <w:t>indicate dalla misura investimenti</w:t>
      </w:r>
    </w:p>
    <w:p w14:paraId="11A6F4D0" w14:textId="77777777" w:rsidR="002A55AC" w:rsidRDefault="002A55AC">
      <w:pPr>
        <w:spacing w:line="360" w:lineRule="auto"/>
        <w:jc w:val="both"/>
        <w:rPr>
          <w:sz w:val="22"/>
          <w:szCs w:val="22"/>
        </w:rPr>
      </w:pPr>
    </w:p>
    <w:p w14:paraId="2387B93F" w14:textId="4CE82DB3" w:rsidR="00432A2E" w:rsidRPr="004F1482" w:rsidRDefault="00432A2E">
      <w:pPr>
        <w:spacing w:line="360" w:lineRule="auto"/>
        <w:jc w:val="both"/>
        <w:rPr>
          <w:sz w:val="22"/>
          <w:szCs w:val="22"/>
        </w:rPr>
      </w:pPr>
    </w:p>
    <w:p w14:paraId="28DA5E9C" w14:textId="53D1B8E2" w:rsidR="00A06215" w:rsidRPr="000C5753" w:rsidRDefault="00A06215">
      <w:pPr>
        <w:spacing w:line="360" w:lineRule="auto"/>
        <w:jc w:val="both"/>
        <w:rPr>
          <w:b/>
          <w:bCs w:val="0"/>
          <w:sz w:val="22"/>
          <w:szCs w:val="22"/>
        </w:rPr>
      </w:pPr>
      <w:r w:rsidRPr="000C5753">
        <w:rPr>
          <w:b/>
          <w:sz w:val="22"/>
          <w:szCs w:val="22"/>
        </w:rPr>
        <w:t>Il confronto tra le diverse offerte è stato effettuato secondo i seguenti parametri:</w:t>
      </w:r>
    </w:p>
    <w:p w14:paraId="5C6C4D67" w14:textId="3989CFCD" w:rsidR="00A06215" w:rsidRPr="004F1482" w:rsidRDefault="00A06215">
      <w:pPr>
        <w:numPr>
          <w:ilvl w:val="0"/>
          <w:numId w:val="7"/>
        </w:numPr>
        <w:suppressAutoHyphens w:val="0"/>
        <w:spacing w:line="360" w:lineRule="auto"/>
        <w:jc w:val="both"/>
        <w:rPr>
          <w:b/>
          <w:sz w:val="22"/>
          <w:szCs w:val="22"/>
        </w:rPr>
      </w:pPr>
      <w:r w:rsidRPr="004F1482">
        <w:rPr>
          <w:b/>
          <w:sz w:val="22"/>
          <w:szCs w:val="22"/>
        </w:rPr>
        <w:t>Parametri tecnici</w:t>
      </w:r>
      <w:r w:rsidRPr="004F1482">
        <w:rPr>
          <w:sz w:val="22"/>
          <w:szCs w:val="22"/>
        </w:rPr>
        <w:t xml:space="preserve">  </w:t>
      </w:r>
    </w:p>
    <w:p w14:paraId="41E2543D" w14:textId="31291477" w:rsidR="00A06215" w:rsidRPr="004F1482" w:rsidRDefault="00A06215">
      <w:pPr>
        <w:numPr>
          <w:ilvl w:val="0"/>
          <w:numId w:val="7"/>
        </w:numPr>
        <w:suppressAutoHyphens w:val="0"/>
        <w:spacing w:line="360" w:lineRule="auto"/>
        <w:jc w:val="both"/>
        <w:rPr>
          <w:b/>
          <w:sz w:val="22"/>
          <w:szCs w:val="22"/>
        </w:rPr>
      </w:pPr>
      <w:r w:rsidRPr="004F1482">
        <w:rPr>
          <w:b/>
          <w:sz w:val="22"/>
          <w:szCs w:val="22"/>
        </w:rPr>
        <w:lastRenderedPageBreak/>
        <w:t>Parametri economici</w:t>
      </w:r>
      <w:r w:rsidRPr="004F1482">
        <w:rPr>
          <w:sz w:val="22"/>
          <w:szCs w:val="22"/>
        </w:rPr>
        <w:t xml:space="preserve">  </w:t>
      </w:r>
    </w:p>
    <w:p w14:paraId="22C6909D" w14:textId="5B2D23B9" w:rsidR="00A06215" w:rsidRPr="002A55AC" w:rsidRDefault="00A06215">
      <w:pPr>
        <w:numPr>
          <w:ilvl w:val="0"/>
          <w:numId w:val="7"/>
        </w:numPr>
        <w:suppressAutoHyphens w:val="0"/>
        <w:spacing w:line="360" w:lineRule="auto"/>
        <w:jc w:val="both"/>
        <w:rPr>
          <w:sz w:val="22"/>
          <w:szCs w:val="22"/>
          <w:shd w:val="clear" w:color="auto" w:fill="00FF00"/>
        </w:rPr>
      </w:pPr>
      <w:r w:rsidRPr="004F1482">
        <w:rPr>
          <w:b/>
          <w:sz w:val="22"/>
          <w:szCs w:val="22"/>
        </w:rPr>
        <w:t>Innovazione tecnologica</w:t>
      </w:r>
      <w:r w:rsidRPr="004F1482">
        <w:rPr>
          <w:sz w:val="22"/>
          <w:szCs w:val="22"/>
        </w:rPr>
        <w:t xml:space="preserve"> </w:t>
      </w:r>
    </w:p>
    <w:p w14:paraId="6DC04D7E" w14:textId="7D250C0A" w:rsidR="002A55AC" w:rsidRPr="004F1482" w:rsidRDefault="002A55AC" w:rsidP="002A55AC">
      <w:pPr>
        <w:suppressAutoHyphens w:val="0"/>
        <w:spacing w:line="360" w:lineRule="auto"/>
        <w:ind w:left="780"/>
        <w:jc w:val="both"/>
        <w:rPr>
          <w:sz w:val="22"/>
          <w:szCs w:val="22"/>
          <w:shd w:val="clear" w:color="auto" w:fill="00FF00"/>
        </w:rPr>
      </w:pPr>
      <w:r>
        <w:rPr>
          <w:sz w:val="22"/>
          <w:szCs w:val="22"/>
        </w:rPr>
        <w:t>Etc…</w:t>
      </w:r>
    </w:p>
    <w:p w14:paraId="36A69274" w14:textId="24E442E0" w:rsidR="00C4090E" w:rsidRPr="00580417" w:rsidRDefault="00C4090E" w:rsidP="002A55AC">
      <w:pPr>
        <w:pStyle w:val="Paragrafoelenco"/>
        <w:suppressAutoHyphens w:val="0"/>
        <w:spacing w:after="160" w:line="360" w:lineRule="auto"/>
        <w:ind w:left="720"/>
        <w:contextualSpacing/>
        <w:jc w:val="both"/>
        <w:rPr>
          <w:sz w:val="22"/>
          <w:szCs w:val="22"/>
        </w:rPr>
      </w:pPr>
      <w:r w:rsidRPr="004F1482">
        <w:rPr>
          <w:b/>
          <w:sz w:val="22"/>
          <w:szCs w:val="22"/>
        </w:rPr>
        <w:t>Per il punto N° 1</w:t>
      </w:r>
      <w:r w:rsidRPr="004F1482">
        <w:rPr>
          <w:sz w:val="22"/>
          <w:szCs w:val="22"/>
        </w:rPr>
        <w:t xml:space="preserve"> </w:t>
      </w:r>
    </w:p>
    <w:p w14:paraId="2F4D478E" w14:textId="7905FC68" w:rsidR="00580417" w:rsidRPr="00580417" w:rsidRDefault="00C4090E" w:rsidP="002A55AC">
      <w:pPr>
        <w:pStyle w:val="Paragrafoelenco"/>
        <w:suppressAutoHyphens w:val="0"/>
        <w:spacing w:after="160" w:line="360" w:lineRule="auto"/>
        <w:ind w:left="720"/>
        <w:contextualSpacing/>
        <w:jc w:val="both"/>
        <w:rPr>
          <w:sz w:val="22"/>
          <w:szCs w:val="22"/>
        </w:rPr>
      </w:pPr>
      <w:r w:rsidRPr="00580417">
        <w:rPr>
          <w:b/>
          <w:sz w:val="22"/>
          <w:szCs w:val="22"/>
        </w:rPr>
        <w:t>Per il punto N° 2</w:t>
      </w:r>
      <w:r w:rsidRPr="00580417">
        <w:rPr>
          <w:sz w:val="22"/>
          <w:szCs w:val="22"/>
        </w:rPr>
        <w:t xml:space="preserve"> </w:t>
      </w:r>
    </w:p>
    <w:p w14:paraId="42BEDD24" w14:textId="75B10BF4" w:rsidR="00C4090E" w:rsidRDefault="00C4090E" w:rsidP="002A55AC">
      <w:pPr>
        <w:pStyle w:val="Paragrafoelenco"/>
        <w:suppressAutoHyphens w:val="0"/>
        <w:spacing w:after="160" w:line="360" w:lineRule="auto"/>
        <w:contextualSpacing/>
        <w:jc w:val="both"/>
        <w:rPr>
          <w:b/>
          <w:sz w:val="22"/>
          <w:szCs w:val="22"/>
        </w:rPr>
      </w:pPr>
      <w:r w:rsidRPr="00580417">
        <w:rPr>
          <w:b/>
          <w:sz w:val="22"/>
          <w:szCs w:val="22"/>
        </w:rPr>
        <w:t>Per il punto N° 3</w:t>
      </w:r>
    </w:p>
    <w:p w14:paraId="1A4576E2" w14:textId="07B539CE" w:rsidR="002A55AC" w:rsidRPr="000C5753" w:rsidRDefault="002A55AC" w:rsidP="000C5753">
      <w:pPr>
        <w:pStyle w:val="Paragrafoelenco"/>
        <w:suppressAutoHyphens w:val="0"/>
        <w:spacing w:after="160" w:line="360" w:lineRule="auto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Etc..</w:t>
      </w:r>
    </w:p>
    <w:p w14:paraId="137337AF" w14:textId="77777777" w:rsidR="00A06215" w:rsidRPr="005B1D2E" w:rsidRDefault="00A06215" w:rsidP="000C5753">
      <w:pPr>
        <w:pStyle w:val="paragrafi"/>
        <w:numPr>
          <w:ilvl w:val="0"/>
          <w:numId w:val="16"/>
        </w:numPr>
        <w:ind w:hanging="862"/>
        <w:rPr>
          <w:rFonts w:ascii="Times New Roman" w:hAnsi="Times New Roman" w:cs="Times New Roman"/>
          <w:szCs w:val="22"/>
        </w:rPr>
      </w:pPr>
      <w:r w:rsidRPr="005B1D2E">
        <w:rPr>
          <w:rFonts w:ascii="Times New Roman" w:hAnsi="Times New Roman" w:cs="Times New Roman"/>
          <w:szCs w:val="22"/>
        </w:rPr>
        <w:t>Fonti di copertura finanziaria</w:t>
      </w:r>
    </w:p>
    <w:p w14:paraId="462BFD54" w14:textId="77777777" w:rsidR="00A06215" w:rsidRDefault="003C75C8" w:rsidP="003C75C8">
      <w:pPr>
        <w:pStyle w:val="paragrafi"/>
        <w:spacing w:line="360" w:lineRule="auto"/>
        <w:rPr>
          <w:rFonts w:ascii="Times New Roman" w:hAnsi="Times New Roman" w:cs="Times New Roman"/>
          <w:b w:val="0"/>
          <w:bCs/>
          <w:szCs w:val="22"/>
        </w:rPr>
      </w:pPr>
      <w:r w:rsidRPr="004F1482">
        <w:rPr>
          <w:rFonts w:ascii="Times New Roman" w:hAnsi="Times New Roman" w:cs="Times New Roman"/>
          <w:b w:val="0"/>
          <w:smallCaps w:val="0"/>
          <w:kern w:val="22"/>
          <w:szCs w:val="22"/>
        </w:rPr>
        <w:t>N</w:t>
      </w:r>
      <w:r w:rsidR="00A06215" w:rsidRPr="004F1482">
        <w:rPr>
          <w:rFonts w:ascii="Times New Roman" w:hAnsi="Times New Roman" w:cs="Times New Roman"/>
          <w:b w:val="0"/>
          <w:smallCaps w:val="0"/>
          <w:kern w:val="22"/>
          <w:szCs w:val="22"/>
        </w:rPr>
        <w:t>ella seguente tabella viene riportato in dettaglio il costo totale di investimento con la relativa aliquota di contributo e la percentuale di quota privata che sarà a carico della ditta, la quale è già disponibile all'interno della liquidità aziendale</w:t>
      </w:r>
      <w:r w:rsidR="00A06215" w:rsidRPr="004F1482">
        <w:rPr>
          <w:rFonts w:ascii="Times New Roman" w:hAnsi="Times New Roman" w:cs="Times New Roman"/>
          <w:b w:val="0"/>
          <w:szCs w:val="22"/>
        </w:rPr>
        <w:t>.</w:t>
      </w:r>
    </w:p>
    <w:tbl>
      <w:tblPr>
        <w:tblW w:w="759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5"/>
        <w:gridCol w:w="1135"/>
        <w:gridCol w:w="1135"/>
        <w:gridCol w:w="1135"/>
      </w:tblGrid>
      <w:tr w:rsidR="00D733C3" w14:paraId="69B38E77" w14:textId="77777777" w:rsidTr="00D733C3">
        <w:trPr>
          <w:trHeight w:val="401"/>
          <w:jc w:val="center"/>
        </w:trPr>
        <w:tc>
          <w:tcPr>
            <w:tcW w:w="4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0A267AB" w14:textId="77777777" w:rsidR="00D733C3" w:rsidRDefault="00D733C3">
            <w:pPr>
              <w:spacing w:before="80" w:after="8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Tipologia di spesa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16FD108" w14:textId="77777777" w:rsidR="00D733C3" w:rsidRDefault="00D733C3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Imponibile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9B2E571" w14:textId="77777777" w:rsidR="00D733C3" w:rsidRDefault="00D733C3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IVA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F18E91B" w14:textId="77777777" w:rsidR="00D733C3" w:rsidRDefault="00D733C3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Totale</w:t>
            </w:r>
          </w:p>
        </w:tc>
      </w:tr>
      <w:tr w:rsidR="00D733C3" w14:paraId="61988CE9" w14:textId="77777777" w:rsidTr="00D733C3">
        <w:trPr>
          <w:jc w:val="center"/>
        </w:trPr>
        <w:tc>
          <w:tcPr>
            <w:tcW w:w="4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86D6D62" w14:textId="7CF464AF" w:rsidR="00D733C3" w:rsidRDefault="00D733C3">
            <w:pPr>
              <w:rPr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90A0FA3" w14:textId="280A28EB" w:rsidR="00D733C3" w:rsidRDefault="002A55AC">
            <w:pPr>
              <w:jc w:val="center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xxx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2069B2F" w14:textId="633C9930" w:rsidR="00D733C3" w:rsidRDefault="002A55AC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xx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27C320B" w14:textId="797DAA37" w:rsidR="00D733C3" w:rsidRDefault="002A55AC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xxx</w:t>
            </w:r>
          </w:p>
        </w:tc>
      </w:tr>
      <w:tr w:rsidR="00D733C3" w14:paraId="6FAD763C" w14:textId="77777777" w:rsidTr="00D733C3">
        <w:trPr>
          <w:jc w:val="center"/>
        </w:trPr>
        <w:tc>
          <w:tcPr>
            <w:tcW w:w="4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462BA56" w14:textId="46C78DDA" w:rsidR="00D733C3" w:rsidRDefault="00D733C3">
            <w:pPr>
              <w:rPr>
                <w:bCs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A933A1A" w14:textId="4F572108" w:rsidR="00D733C3" w:rsidRDefault="002A55AC">
            <w:pPr>
              <w:jc w:val="center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xxx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D28CE84" w14:textId="5697E8D4" w:rsidR="00D733C3" w:rsidRDefault="002A55AC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xx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18753F9" w14:textId="48DDA131" w:rsidR="00D733C3" w:rsidRDefault="002A55AC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xxx</w:t>
            </w:r>
          </w:p>
        </w:tc>
      </w:tr>
      <w:tr w:rsidR="00D733C3" w14:paraId="74B07B33" w14:textId="77777777" w:rsidTr="00D733C3">
        <w:trPr>
          <w:jc w:val="center"/>
        </w:trPr>
        <w:tc>
          <w:tcPr>
            <w:tcW w:w="4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C9DC285" w14:textId="77777777" w:rsidR="00D733C3" w:rsidRDefault="00D733C3">
            <w:pPr>
              <w:spacing w:before="80" w:after="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TOTALE PROGETTO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B3C69B7" w14:textId="2BED854E" w:rsidR="00D733C3" w:rsidRDefault="002A55AC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xxxxxx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7B085FE" w14:textId="327E22EC" w:rsidR="00D733C3" w:rsidRDefault="002A55AC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xxxxxx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A114C7F" w14:textId="0FFA6FC2" w:rsidR="00D733C3" w:rsidRDefault="002A55AC">
            <w:pPr>
              <w:widowControl w:val="0"/>
              <w:autoSpaceDE w:val="0"/>
              <w:autoSpaceDN w:val="0"/>
              <w:adjustRightInd w:val="0"/>
              <w:spacing w:before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xxxxxx</w:t>
            </w:r>
          </w:p>
        </w:tc>
      </w:tr>
    </w:tbl>
    <w:p w14:paraId="31735647" w14:textId="77777777" w:rsidR="00D733C3" w:rsidRPr="004F1482" w:rsidRDefault="00D733C3" w:rsidP="003C75C8">
      <w:pPr>
        <w:pStyle w:val="paragrafi"/>
        <w:spacing w:line="360" w:lineRule="auto"/>
        <w:rPr>
          <w:rFonts w:ascii="Times New Roman" w:hAnsi="Times New Roman" w:cs="Times New Roman"/>
          <w:b w:val="0"/>
          <w:bCs/>
          <w:smallCaps w:val="0"/>
          <w:kern w:val="22"/>
          <w:szCs w:val="22"/>
        </w:rPr>
      </w:pPr>
    </w:p>
    <w:tbl>
      <w:tblPr>
        <w:tblW w:w="0" w:type="auto"/>
        <w:tblInd w:w="-27" w:type="dxa"/>
        <w:tblLayout w:type="fixed"/>
        <w:tblLook w:val="0000" w:firstRow="0" w:lastRow="0" w:firstColumn="0" w:lastColumn="0" w:noHBand="0" w:noVBand="0"/>
      </w:tblPr>
      <w:tblGrid>
        <w:gridCol w:w="1626"/>
        <w:gridCol w:w="1626"/>
        <w:gridCol w:w="1655"/>
        <w:gridCol w:w="1536"/>
        <w:gridCol w:w="1537"/>
        <w:gridCol w:w="1821"/>
      </w:tblGrid>
      <w:tr w:rsidR="00A06215" w:rsidRPr="004F1482" w14:paraId="5EED8750" w14:textId="77777777">
        <w:trPr>
          <w:trHeight w:val="562"/>
        </w:trPr>
        <w:tc>
          <w:tcPr>
            <w:tcW w:w="16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30C1BA49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b/>
                <w:bCs w:val="0"/>
                <w:iCs/>
                <w:sz w:val="22"/>
                <w:szCs w:val="22"/>
              </w:rPr>
            </w:pPr>
            <w:r w:rsidRPr="004F1482">
              <w:rPr>
                <w:b/>
                <w:iCs/>
                <w:sz w:val="22"/>
                <w:szCs w:val="22"/>
              </w:rPr>
              <w:t>Costo Totale investimento</w:t>
            </w:r>
          </w:p>
        </w:tc>
        <w:tc>
          <w:tcPr>
            <w:tcW w:w="16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131449DB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b/>
                <w:bCs w:val="0"/>
                <w:iCs/>
                <w:sz w:val="22"/>
                <w:szCs w:val="22"/>
              </w:rPr>
            </w:pPr>
            <w:r w:rsidRPr="004F1482">
              <w:rPr>
                <w:b/>
                <w:iCs/>
                <w:sz w:val="22"/>
                <w:szCs w:val="22"/>
              </w:rPr>
              <w:t>Aliquota Contributo</w:t>
            </w:r>
          </w:p>
        </w:tc>
        <w:tc>
          <w:tcPr>
            <w:tcW w:w="3191" w:type="dxa"/>
            <w:gridSpan w:val="2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0C62070A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b/>
                <w:bCs w:val="0"/>
                <w:iCs/>
                <w:sz w:val="22"/>
                <w:szCs w:val="22"/>
              </w:rPr>
            </w:pPr>
            <w:r w:rsidRPr="004F1482">
              <w:rPr>
                <w:b/>
                <w:iCs/>
                <w:sz w:val="22"/>
                <w:szCs w:val="22"/>
              </w:rPr>
              <w:t>Contributo pubblico richiesto</w:t>
            </w:r>
          </w:p>
        </w:tc>
        <w:tc>
          <w:tcPr>
            <w:tcW w:w="3358" w:type="dxa"/>
            <w:gridSpan w:val="2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27B4D21E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sz w:val="22"/>
                <w:szCs w:val="22"/>
              </w:rPr>
            </w:pPr>
            <w:r w:rsidRPr="004F1482">
              <w:rPr>
                <w:b/>
                <w:iCs/>
                <w:sz w:val="22"/>
                <w:szCs w:val="22"/>
              </w:rPr>
              <w:t>Quota privata</w:t>
            </w:r>
          </w:p>
        </w:tc>
      </w:tr>
      <w:tr w:rsidR="00A06215" w:rsidRPr="004F1482" w14:paraId="4BBDA00E" w14:textId="77777777">
        <w:tc>
          <w:tcPr>
            <w:tcW w:w="16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596CEDAA" w14:textId="77777777" w:rsidR="00A06215" w:rsidRPr="004F1482" w:rsidRDefault="00A06215">
            <w:pPr>
              <w:tabs>
                <w:tab w:val="left" w:pos="9540"/>
                <w:tab w:val="left" w:pos="9638"/>
              </w:tabs>
              <w:snapToGrid w:val="0"/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</w:p>
        </w:tc>
        <w:tc>
          <w:tcPr>
            <w:tcW w:w="16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42E67849" w14:textId="77777777" w:rsidR="00A06215" w:rsidRPr="004F1482" w:rsidRDefault="00A06215">
            <w:pPr>
              <w:tabs>
                <w:tab w:val="left" w:pos="9540"/>
                <w:tab w:val="left" w:pos="9638"/>
              </w:tabs>
              <w:snapToGrid w:val="0"/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1EA16715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  <w:r w:rsidRPr="004F1482">
              <w:rPr>
                <w:iCs/>
                <w:sz w:val="22"/>
                <w:szCs w:val="22"/>
              </w:rPr>
              <w:t>Conto capitale</w:t>
            </w:r>
          </w:p>
        </w:tc>
        <w:tc>
          <w:tcPr>
            <w:tcW w:w="15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30FC4CF3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  <w:r w:rsidRPr="004F1482">
              <w:rPr>
                <w:iCs/>
                <w:sz w:val="22"/>
                <w:szCs w:val="22"/>
              </w:rPr>
              <w:t>Conto interessi</w:t>
            </w:r>
          </w:p>
        </w:tc>
        <w:tc>
          <w:tcPr>
            <w:tcW w:w="153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5A20C238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  <w:r w:rsidRPr="004F1482">
              <w:rPr>
                <w:iCs/>
                <w:sz w:val="22"/>
                <w:szCs w:val="22"/>
              </w:rPr>
              <w:t>Liquidità aziendale</w:t>
            </w:r>
          </w:p>
        </w:tc>
        <w:tc>
          <w:tcPr>
            <w:tcW w:w="182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  <w:vAlign w:val="center"/>
          </w:tcPr>
          <w:p w14:paraId="35C7C42C" w14:textId="77777777" w:rsidR="00A06215" w:rsidRPr="004F1482" w:rsidRDefault="00A06215">
            <w:pPr>
              <w:tabs>
                <w:tab w:val="left" w:pos="9540"/>
                <w:tab w:val="left" w:pos="9638"/>
              </w:tabs>
              <w:spacing w:after="120"/>
              <w:ind w:right="96"/>
              <w:jc w:val="center"/>
              <w:rPr>
                <w:sz w:val="22"/>
                <w:szCs w:val="22"/>
              </w:rPr>
            </w:pPr>
            <w:r w:rsidRPr="004F1482">
              <w:rPr>
                <w:iCs/>
                <w:sz w:val="22"/>
                <w:szCs w:val="22"/>
              </w:rPr>
              <w:t>Apporto imprenditore</w:t>
            </w:r>
          </w:p>
        </w:tc>
      </w:tr>
      <w:tr w:rsidR="005B1D2E" w:rsidRPr="004F1482" w14:paraId="3AC031D7" w14:textId="77777777" w:rsidTr="003046B2">
        <w:tc>
          <w:tcPr>
            <w:tcW w:w="16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44B20B48" w14:textId="6F803FAB" w:rsidR="005B1D2E" w:rsidRPr="004F1482" w:rsidRDefault="002A55AC">
            <w:pPr>
              <w:tabs>
                <w:tab w:val="left" w:pos="9540"/>
                <w:tab w:val="left" w:pos="9638"/>
              </w:tabs>
              <w:snapToGrid w:val="0"/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x</w:t>
            </w:r>
          </w:p>
        </w:tc>
        <w:tc>
          <w:tcPr>
            <w:tcW w:w="162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7D67ACF5" w14:textId="6E46E235" w:rsidR="005B1D2E" w:rsidRPr="004F1482" w:rsidRDefault="002A55AC">
            <w:pPr>
              <w:tabs>
                <w:tab w:val="left" w:pos="9540"/>
                <w:tab w:val="left" w:pos="9638"/>
              </w:tabs>
              <w:snapToGrid w:val="0"/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x</w:t>
            </w:r>
          </w:p>
        </w:tc>
        <w:tc>
          <w:tcPr>
            <w:tcW w:w="165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  <w:vAlign w:val="center"/>
          </w:tcPr>
          <w:p w14:paraId="0D63311D" w14:textId="15747FAA" w:rsidR="005B1D2E" w:rsidRPr="004F1482" w:rsidRDefault="002A55AC">
            <w:pPr>
              <w:tabs>
                <w:tab w:val="left" w:pos="9540"/>
                <w:tab w:val="left" w:pos="9638"/>
              </w:tabs>
              <w:snapToGrid w:val="0"/>
              <w:spacing w:after="120"/>
              <w:ind w:right="96"/>
              <w:jc w:val="center"/>
              <w:rPr>
                <w:bCs w:val="0"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x</w:t>
            </w:r>
          </w:p>
        </w:tc>
        <w:tc>
          <w:tcPr>
            <w:tcW w:w="153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315FCD9F" w14:textId="416656BB" w:rsidR="005B1D2E" w:rsidRDefault="002A55AC" w:rsidP="005B1D2E">
            <w:pPr>
              <w:jc w:val="center"/>
            </w:pPr>
            <w:r>
              <w:rPr>
                <w:iCs/>
                <w:sz w:val="22"/>
                <w:szCs w:val="22"/>
              </w:rPr>
              <w:t>x</w:t>
            </w:r>
          </w:p>
        </w:tc>
        <w:tc>
          <w:tcPr>
            <w:tcW w:w="153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43602D6B" w14:textId="1BD25CA5" w:rsidR="005B1D2E" w:rsidRDefault="002A55AC" w:rsidP="005B1D2E">
            <w:pPr>
              <w:jc w:val="center"/>
            </w:pPr>
            <w:r>
              <w:rPr>
                <w:iCs/>
                <w:sz w:val="22"/>
                <w:szCs w:val="22"/>
              </w:rPr>
              <w:t>x</w:t>
            </w:r>
          </w:p>
        </w:tc>
        <w:tc>
          <w:tcPr>
            <w:tcW w:w="182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14:paraId="5BBB47D9" w14:textId="5418A014" w:rsidR="005B1D2E" w:rsidRDefault="002A55AC" w:rsidP="005B1D2E">
            <w:pPr>
              <w:jc w:val="center"/>
            </w:pPr>
            <w:r>
              <w:rPr>
                <w:iCs/>
                <w:sz w:val="22"/>
                <w:szCs w:val="22"/>
              </w:rPr>
              <w:t>x</w:t>
            </w:r>
          </w:p>
        </w:tc>
      </w:tr>
    </w:tbl>
    <w:p w14:paraId="7A44CF0E" w14:textId="77777777" w:rsidR="00A06215" w:rsidRPr="004F1482" w:rsidRDefault="00A06215">
      <w:pPr>
        <w:rPr>
          <w:i/>
          <w:sz w:val="22"/>
          <w:szCs w:val="22"/>
        </w:rPr>
      </w:pPr>
    </w:p>
    <w:p w14:paraId="3CC85701" w14:textId="77F3065D" w:rsidR="00A06215" w:rsidRDefault="00CF2E93" w:rsidP="000C5753">
      <w:pPr>
        <w:numPr>
          <w:ilvl w:val="0"/>
          <w:numId w:val="16"/>
        </w:numPr>
        <w:spacing w:line="360" w:lineRule="auto"/>
        <w:ind w:left="142" w:hanging="142"/>
        <w:jc w:val="both"/>
        <w:rPr>
          <w:b/>
          <w:smallCaps/>
          <w:kern w:val="24"/>
          <w:sz w:val="22"/>
          <w:szCs w:val="22"/>
        </w:rPr>
      </w:pPr>
      <w:r w:rsidRPr="004F1482">
        <w:rPr>
          <w:b/>
          <w:smallCaps/>
          <w:kern w:val="24"/>
          <w:sz w:val="22"/>
          <w:szCs w:val="22"/>
        </w:rPr>
        <w:t>I</w:t>
      </w:r>
      <w:r w:rsidR="00A06215" w:rsidRPr="004F1482">
        <w:rPr>
          <w:b/>
          <w:smallCaps/>
          <w:kern w:val="24"/>
          <w:sz w:val="22"/>
          <w:szCs w:val="22"/>
        </w:rPr>
        <w:t>mpatto del programma di investimento  e miglioramento della situazione reddituale aziendale</w:t>
      </w:r>
    </w:p>
    <w:p w14:paraId="5616F19C" w14:textId="77777777" w:rsidR="002A55AC" w:rsidRPr="002A55AC" w:rsidRDefault="002A55AC" w:rsidP="000C5753">
      <w:pPr>
        <w:spacing w:line="360" w:lineRule="auto"/>
        <w:ind w:hanging="142"/>
        <w:rPr>
          <w:b/>
          <w:smallCaps/>
          <w:kern w:val="24"/>
          <w:sz w:val="22"/>
          <w:szCs w:val="22"/>
        </w:rPr>
      </w:pPr>
    </w:p>
    <w:p w14:paraId="65FBFB14" w14:textId="4FC20ED5" w:rsidR="00A06215" w:rsidRPr="004F1482" w:rsidRDefault="00A06215" w:rsidP="000C5753">
      <w:pPr>
        <w:numPr>
          <w:ilvl w:val="0"/>
          <w:numId w:val="16"/>
        </w:numPr>
        <w:spacing w:line="360" w:lineRule="auto"/>
        <w:ind w:left="284" w:hanging="284"/>
        <w:rPr>
          <w:b/>
          <w:smallCaps/>
          <w:kern w:val="24"/>
          <w:sz w:val="22"/>
          <w:szCs w:val="22"/>
        </w:rPr>
      </w:pPr>
      <w:r w:rsidRPr="004F1482">
        <w:rPr>
          <w:b/>
          <w:smallCaps/>
          <w:kern w:val="24"/>
          <w:sz w:val="22"/>
          <w:szCs w:val="22"/>
        </w:rPr>
        <w:t>L’impatto del programma di investimento sull'organizzazione aziendale</w:t>
      </w:r>
    </w:p>
    <w:p w14:paraId="0EDC29FA" w14:textId="46036C00" w:rsidR="00E05F92" w:rsidRPr="004F1482" w:rsidRDefault="00E05F92" w:rsidP="000C5753">
      <w:pPr>
        <w:spacing w:line="360" w:lineRule="auto"/>
        <w:ind w:left="284" w:hanging="142"/>
        <w:jc w:val="both"/>
        <w:rPr>
          <w:sz w:val="22"/>
          <w:szCs w:val="22"/>
        </w:rPr>
      </w:pPr>
    </w:p>
    <w:p w14:paraId="2F430B07" w14:textId="77777777" w:rsidR="00E05F92" w:rsidRPr="004F1482" w:rsidRDefault="00A06215" w:rsidP="000C5753">
      <w:pPr>
        <w:numPr>
          <w:ilvl w:val="0"/>
          <w:numId w:val="16"/>
        </w:numPr>
        <w:spacing w:line="276" w:lineRule="auto"/>
        <w:ind w:left="284" w:hanging="284"/>
        <w:jc w:val="both"/>
        <w:rPr>
          <w:b/>
          <w:smallCaps/>
          <w:kern w:val="24"/>
          <w:sz w:val="22"/>
          <w:szCs w:val="22"/>
        </w:rPr>
      </w:pPr>
      <w:r w:rsidRPr="004F1482">
        <w:rPr>
          <w:b/>
          <w:smallCaps/>
          <w:kern w:val="24"/>
          <w:sz w:val="22"/>
          <w:szCs w:val="22"/>
        </w:rPr>
        <w:t xml:space="preserve">L’impatto del programma di investimento sullo sviluppo e la diversificazione </w:t>
      </w:r>
      <w:r w:rsidR="005B1D2E">
        <w:rPr>
          <w:b/>
          <w:smallCaps/>
          <w:kern w:val="24"/>
          <w:sz w:val="22"/>
          <w:szCs w:val="22"/>
        </w:rPr>
        <w:t>delle produzioni</w:t>
      </w:r>
    </w:p>
    <w:p w14:paraId="3A0ACFA7" w14:textId="39E1157B" w:rsidR="00A06215" w:rsidRPr="004F1482" w:rsidRDefault="00A06215" w:rsidP="000C5753">
      <w:pPr>
        <w:spacing w:line="360" w:lineRule="auto"/>
        <w:ind w:left="284" w:hanging="142"/>
        <w:jc w:val="both"/>
        <w:rPr>
          <w:sz w:val="22"/>
          <w:szCs w:val="22"/>
        </w:rPr>
      </w:pPr>
    </w:p>
    <w:p w14:paraId="4BCD17C7" w14:textId="6B907E3B" w:rsidR="00A06215" w:rsidRDefault="009D0672" w:rsidP="000C5753">
      <w:pPr>
        <w:numPr>
          <w:ilvl w:val="0"/>
          <w:numId w:val="16"/>
        </w:numPr>
        <w:spacing w:line="276" w:lineRule="auto"/>
        <w:ind w:left="284" w:hanging="284"/>
        <w:jc w:val="both"/>
        <w:rPr>
          <w:b/>
          <w:smallCaps/>
          <w:kern w:val="24"/>
          <w:sz w:val="22"/>
          <w:szCs w:val="22"/>
        </w:rPr>
      </w:pPr>
      <w:r w:rsidRPr="004F1482">
        <w:rPr>
          <w:b/>
          <w:smallCaps/>
          <w:kern w:val="24"/>
          <w:sz w:val="22"/>
          <w:szCs w:val="22"/>
        </w:rPr>
        <w:t>L</w:t>
      </w:r>
      <w:r w:rsidR="00A06215" w:rsidRPr="004F1482">
        <w:rPr>
          <w:b/>
          <w:smallCaps/>
          <w:kern w:val="24"/>
          <w:sz w:val="22"/>
          <w:szCs w:val="22"/>
        </w:rPr>
        <w:t>'</w:t>
      </w:r>
      <w:r w:rsidRPr="004F1482">
        <w:rPr>
          <w:b/>
          <w:smallCaps/>
          <w:kern w:val="24"/>
          <w:sz w:val="22"/>
          <w:szCs w:val="22"/>
        </w:rPr>
        <w:t>i</w:t>
      </w:r>
      <w:r w:rsidR="00A06215" w:rsidRPr="004F1482">
        <w:rPr>
          <w:b/>
          <w:smallCaps/>
          <w:kern w:val="24"/>
          <w:sz w:val="22"/>
          <w:szCs w:val="22"/>
        </w:rPr>
        <w:t xml:space="preserve">mpatto del programma di investimento sull'adozione di processi produttivi sostenibili da un punto di vista ambientale </w:t>
      </w:r>
    </w:p>
    <w:p w14:paraId="21478D14" w14:textId="77777777" w:rsidR="002A55AC" w:rsidRPr="004F1482" w:rsidRDefault="002A55AC" w:rsidP="002A55AC">
      <w:pPr>
        <w:spacing w:line="276" w:lineRule="auto"/>
        <w:ind w:left="720"/>
        <w:jc w:val="both"/>
        <w:rPr>
          <w:b/>
          <w:smallCaps/>
          <w:kern w:val="24"/>
          <w:sz w:val="22"/>
          <w:szCs w:val="22"/>
        </w:rPr>
      </w:pPr>
    </w:p>
    <w:p w14:paraId="66EB6BB6" w14:textId="50FC049E" w:rsidR="00A06215" w:rsidRDefault="00A06215" w:rsidP="000C5753">
      <w:pPr>
        <w:numPr>
          <w:ilvl w:val="0"/>
          <w:numId w:val="16"/>
        </w:numPr>
        <w:spacing w:line="276" w:lineRule="auto"/>
        <w:ind w:left="284" w:hanging="284"/>
        <w:jc w:val="both"/>
        <w:rPr>
          <w:b/>
          <w:smallCaps/>
          <w:kern w:val="20"/>
          <w:sz w:val="22"/>
          <w:szCs w:val="22"/>
        </w:rPr>
      </w:pPr>
      <w:r w:rsidRPr="004F1482">
        <w:rPr>
          <w:b/>
          <w:smallCaps/>
          <w:kern w:val="20"/>
          <w:sz w:val="22"/>
          <w:szCs w:val="22"/>
        </w:rPr>
        <w:t xml:space="preserve">L’impatto del programma di investimento </w:t>
      </w:r>
      <w:r w:rsidR="008F2C4E">
        <w:rPr>
          <w:b/>
          <w:smallCaps/>
          <w:kern w:val="20"/>
          <w:sz w:val="22"/>
          <w:szCs w:val="22"/>
        </w:rPr>
        <w:t xml:space="preserve">per </w:t>
      </w:r>
      <w:r w:rsidRPr="004F1482">
        <w:rPr>
          <w:b/>
          <w:smallCaps/>
          <w:kern w:val="20"/>
          <w:sz w:val="22"/>
          <w:szCs w:val="22"/>
        </w:rPr>
        <w:t>la riconversione e la valorizzazione qualitativa delle produzioni agricole in funzione delle esige</w:t>
      </w:r>
      <w:r w:rsidR="00D62766">
        <w:rPr>
          <w:b/>
          <w:smallCaps/>
          <w:kern w:val="20"/>
          <w:sz w:val="22"/>
          <w:szCs w:val="22"/>
        </w:rPr>
        <w:t>nze del mercato</w:t>
      </w:r>
    </w:p>
    <w:p w14:paraId="66D678E1" w14:textId="77777777" w:rsidR="000C5753" w:rsidRDefault="000C5753" w:rsidP="000C5753">
      <w:pPr>
        <w:pStyle w:val="Corpodeltesto22"/>
        <w:spacing w:after="0" w:line="360" w:lineRule="auto"/>
        <w:rPr>
          <w:b/>
          <w:bCs w:val="0"/>
          <w:smallCaps/>
          <w:sz w:val="22"/>
          <w:szCs w:val="22"/>
        </w:rPr>
      </w:pPr>
    </w:p>
    <w:p w14:paraId="103D8377" w14:textId="22E92FAB" w:rsidR="000C5753" w:rsidRPr="004F1482" w:rsidRDefault="000C5753" w:rsidP="000C5753">
      <w:pPr>
        <w:pStyle w:val="Corpodeltesto22"/>
        <w:spacing w:after="0" w:line="360" w:lineRule="auto"/>
        <w:rPr>
          <w:bCs w:val="0"/>
          <w:sz w:val="22"/>
          <w:szCs w:val="22"/>
          <w:shd w:val="clear" w:color="auto" w:fill="FFFF00"/>
        </w:rPr>
      </w:pPr>
      <w:r w:rsidRPr="004F1482">
        <w:rPr>
          <w:b/>
          <w:smallCaps/>
          <w:sz w:val="22"/>
          <w:szCs w:val="22"/>
        </w:rPr>
        <w:t>Conclusioni</w:t>
      </w:r>
    </w:p>
    <w:p w14:paraId="16DD3D2D" w14:textId="77777777" w:rsidR="00A06215" w:rsidRPr="004F1482" w:rsidRDefault="00A06215" w:rsidP="000C5753">
      <w:pPr>
        <w:pStyle w:val="Stile1"/>
        <w:shd w:val="clear" w:color="auto" w:fill="auto"/>
        <w:spacing w:before="20" w:after="20" w:line="360" w:lineRule="auto"/>
        <w:ind w:left="0" w:firstLine="0"/>
        <w:rPr>
          <w:rFonts w:ascii="Times New Roman" w:hAnsi="Times New Roman" w:cs="Times New Roman"/>
          <w:szCs w:val="22"/>
        </w:rPr>
      </w:pPr>
    </w:p>
    <w:sectPr w:rsidR="00A06215" w:rsidRPr="004F1482" w:rsidSect="000C5753">
      <w:footerReference w:type="default" r:id="rId8"/>
      <w:pgSz w:w="11906" w:h="16838"/>
      <w:pgMar w:top="993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2AB46" w14:textId="77777777" w:rsidR="003D32D4" w:rsidRDefault="003D32D4">
      <w:r>
        <w:separator/>
      </w:r>
    </w:p>
  </w:endnote>
  <w:endnote w:type="continuationSeparator" w:id="0">
    <w:p w14:paraId="21C73C8A" w14:textId="77777777" w:rsidR="003D32D4" w:rsidRDefault="003D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02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434C2" w14:textId="77777777" w:rsidR="00E05F92" w:rsidRDefault="003D32D4">
    <w:pPr>
      <w:pStyle w:val="Pidipagina"/>
      <w:jc w:val="center"/>
    </w:pPr>
    <w:r>
      <w:fldChar w:fldCharType="begin"/>
    </w:r>
    <w:r>
      <w:instrText xml:space="preserve"> PAGE </w:instrText>
    </w:r>
    <w:r>
      <w:fldChar w:fldCharType="separate"/>
    </w:r>
    <w:r w:rsidR="00BF5671">
      <w:rPr>
        <w:noProof/>
      </w:rPr>
      <w:t>13</w:t>
    </w:r>
    <w:r>
      <w:rPr>
        <w:noProof/>
      </w:rPr>
      <w:fldChar w:fldCharType="end"/>
    </w:r>
  </w:p>
  <w:p w14:paraId="19A8F2A3" w14:textId="77777777" w:rsidR="00E05F92" w:rsidRDefault="00E05F9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D38B0" w14:textId="77777777" w:rsidR="003D32D4" w:rsidRDefault="003D32D4">
      <w:r>
        <w:separator/>
      </w:r>
    </w:p>
  </w:footnote>
  <w:footnote w:type="continuationSeparator" w:id="0">
    <w:p w14:paraId="218811BE" w14:textId="77777777" w:rsidR="003D32D4" w:rsidRDefault="003D3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Verdana" w:eastAsia="Times New Roman" w:hAnsi="Verdana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Wingdings" w:hAnsi="Wingdings" w:cs="Wingdings"/>
        <w:sz w:val="2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410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  <w:caps w:val="0"/>
        <w:smallCaps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561"/>
        </w:tabs>
        <w:ind w:left="561" w:hanging="360"/>
      </w:pPr>
      <w:rPr>
        <w:rFonts w:ascii="Times New Roman" w:hAnsi="Times New Roman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cs="Wingdings"/>
        <w:sz w:val="20"/>
        <w:szCs w:val="20"/>
      </w:rPr>
    </w:lvl>
  </w:abstractNum>
  <w:abstractNum w:abstractNumId="7" w15:restartNumberingAfterBreak="0">
    <w:nsid w:val="0A9113D9"/>
    <w:multiLevelType w:val="hybridMultilevel"/>
    <w:tmpl w:val="EC90E2AA"/>
    <w:lvl w:ilvl="0" w:tplc="FBEAFF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E53E23"/>
    <w:multiLevelType w:val="multilevel"/>
    <w:tmpl w:val="AA20206E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0EDC2FDD"/>
    <w:multiLevelType w:val="hybridMultilevel"/>
    <w:tmpl w:val="F98E5E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F25CA0"/>
    <w:multiLevelType w:val="hybridMultilevel"/>
    <w:tmpl w:val="EAF08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9147C"/>
    <w:multiLevelType w:val="hybridMultilevel"/>
    <w:tmpl w:val="DC206A3C"/>
    <w:lvl w:ilvl="0" w:tplc="5622E1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76943"/>
    <w:multiLevelType w:val="hybridMultilevel"/>
    <w:tmpl w:val="CC7C37EC"/>
    <w:lvl w:ilvl="0" w:tplc="9306F1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A76FE3"/>
    <w:multiLevelType w:val="hybridMultilevel"/>
    <w:tmpl w:val="7F10075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2B52E7"/>
    <w:multiLevelType w:val="hybridMultilevel"/>
    <w:tmpl w:val="AE20AD40"/>
    <w:lvl w:ilvl="0" w:tplc="C2E2E81A">
      <w:start w:val="3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076AF"/>
    <w:multiLevelType w:val="hybridMultilevel"/>
    <w:tmpl w:val="D9004E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475865">
    <w:abstractNumId w:val="0"/>
  </w:num>
  <w:num w:numId="2" w16cid:durableId="506680322">
    <w:abstractNumId w:val="1"/>
  </w:num>
  <w:num w:numId="3" w16cid:durableId="1852529343">
    <w:abstractNumId w:val="2"/>
  </w:num>
  <w:num w:numId="4" w16cid:durableId="260186225">
    <w:abstractNumId w:val="3"/>
  </w:num>
  <w:num w:numId="5" w16cid:durableId="1918396155">
    <w:abstractNumId w:val="4"/>
  </w:num>
  <w:num w:numId="6" w16cid:durableId="104082911">
    <w:abstractNumId w:val="5"/>
  </w:num>
  <w:num w:numId="7" w16cid:durableId="420613046">
    <w:abstractNumId w:val="6"/>
  </w:num>
  <w:num w:numId="8" w16cid:durableId="1297565447">
    <w:abstractNumId w:val="12"/>
  </w:num>
  <w:num w:numId="9" w16cid:durableId="754598246">
    <w:abstractNumId w:val="7"/>
  </w:num>
  <w:num w:numId="10" w16cid:durableId="220138533">
    <w:abstractNumId w:val="13"/>
  </w:num>
  <w:num w:numId="11" w16cid:durableId="1067385036">
    <w:abstractNumId w:val="11"/>
  </w:num>
  <w:num w:numId="12" w16cid:durableId="1955211900">
    <w:abstractNumId w:val="10"/>
  </w:num>
  <w:num w:numId="13" w16cid:durableId="953562516">
    <w:abstractNumId w:val="15"/>
  </w:num>
  <w:num w:numId="14" w16cid:durableId="1260675286">
    <w:abstractNumId w:val="9"/>
  </w:num>
  <w:num w:numId="15" w16cid:durableId="401946910">
    <w:abstractNumId w:val="14"/>
  </w:num>
  <w:num w:numId="16" w16cid:durableId="14665028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5E9"/>
    <w:rsid w:val="00061ECB"/>
    <w:rsid w:val="000741F9"/>
    <w:rsid w:val="000C0545"/>
    <w:rsid w:val="000C5753"/>
    <w:rsid w:val="001055A2"/>
    <w:rsid w:val="00182105"/>
    <w:rsid w:val="00183D60"/>
    <w:rsid w:val="001A463C"/>
    <w:rsid w:val="0023522E"/>
    <w:rsid w:val="0029250E"/>
    <w:rsid w:val="00292A1B"/>
    <w:rsid w:val="002934FA"/>
    <w:rsid w:val="002A55AC"/>
    <w:rsid w:val="002F6074"/>
    <w:rsid w:val="00320F5B"/>
    <w:rsid w:val="00350BBC"/>
    <w:rsid w:val="00391A43"/>
    <w:rsid w:val="00393AF1"/>
    <w:rsid w:val="003A4E5D"/>
    <w:rsid w:val="003B02FF"/>
    <w:rsid w:val="003B13D9"/>
    <w:rsid w:val="003C75C8"/>
    <w:rsid w:val="003D32D4"/>
    <w:rsid w:val="003E7748"/>
    <w:rsid w:val="004146D2"/>
    <w:rsid w:val="00432A2E"/>
    <w:rsid w:val="0044635A"/>
    <w:rsid w:val="00450545"/>
    <w:rsid w:val="004A5E79"/>
    <w:rsid w:val="004F1482"/>
    <w:rsid w:val="00515AE9"/>
    <w:rsid w:val="00537B7C"/>
    <w:rsid w:val="0054267D"/>
    <w:rsid w:val="00563FC9"/>
    <w:rsid w:val="00580417"/>
    <w:rsid w:val="005A0528"/>
    <w:rsid w:val="005A4B15"/>
    <w:rsid w:val="005B1D2E"/>
    <w:rsid w:val="0064074E"/>
    <w:rsid w:val="00661DB2"/>
    <w:rsid w:val="006B12CA"/>
    <w:rsid w:val="006B456F"/>
    <w:rsid w:val="006C3AFB"/>
    <w:rsid w:val="00755AB7"/>
    <w:rsid w:val="0076634F"/>
    <w:rsid w:val="007761D7"/>
    <w:rsid w:val="008429FD"/>
    <w:rsid w:val="008502E8"/>
    <w:rsid w:val="008975FA"/>
    <w:rsid w:val="008F2C4E"/>
    <w:rsid w:val="00911601"/>
    <w:rsid w:val="00930F0A"/>
    <w:rsid w:val="00973105"/>
    <w:rsid w:val="009D0672"/>
    <w:rsid w:val="00A06215"/>
    <w:rsid w:val="00A40B15"/>
    <w:rsid w:val="00A745E9"/>
    <w:rsid w:val="00AA2EC1"/>
    <w:rsid w:val="00AC4F09"/>
    <w:rsid w:val="00AF724D"/>
    <w:rsid w:val="00B07F14"/>
    <w:rsid w:val="00B130BC"/>
    <w:rsid w:val="00B2774C"/>
    <w:rsid w:val="00B91313"/>
    <w:rsid w:val="00B94589"/>
    <w:rsid w:val="00BF5671"/>
    <w:rsid w:val="00C00F04"/>
    <w:rsid w:val="00C24042"/>
    <w:rsid w:val="00C40849"/>
    <w:rsid w:val="00C4090E"/>
    <w:rsid w:val="00C87321"/>
    <w:rsid w:val="00CB10CA"/>
    <w:rsid w:val="00CE5529"/>
    <w:rsid w:val="00CF2E93"/>
    <w:rsid w:val="00CF4930"/>
    <w:rsid w:val="00D01916"/>
    <w:rsid w:val="00D31200"/>
    <w:rsid w:val="00D62766"/>
    <w:rsid w:val="00D733C3"/>
    <w:rsid w:val="00DA080A"/>
    <w:rsid w:val="00DA24E6"/>
    <w:rsid w:val="00DA6A1D"/>
    <w:rsid w:val="00DB4746"/>
    <w:rsid w:val="00DC46D8"/>
    <w:rsid w:val="00DD0E87"/>
    <w:rsid w:val="00E0085B"/>
    <w:rsid w:val="00E0417E"/>
    <w:rsid w:val="00E05F92"/>
    <w:rsid w:val="00E26356"/>
    <w:rsid w:val="00EC1419"/>
    <w:rsid w:val="00F0309B"/>
    <w:rsid w:val="00F81C69"/>
    <w:rsid w:val="00FA26DF"/>
    <w:rsid w:val="00FB02DA"/>
    <w:rsid w:val="00FC0027"/>
    <w:rsid w:val="00FC2DC8"/>
    <w:rsid w:val="00FC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8A4A27F"/>
  <w15:docId w15:val="{DE0511AF-6E1A-4B4D-AE02-D7A0D4336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bCs/>
        <w:kern w:val="2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55A2"/>
    <w:pPr>
      <w:suppressAutoHyphens/>
    </w:pPr>
  </w:style>
  <w:style w:type="paragraph" w:styleId="Titolo1">
    <w:name w:val="heading 1"/>
    <w:basedOn w:val="Titolo"/>
    <w:next w:val="Titolo2"/>
    <w:qFormat/>
    <w:rsid w:val="001055A2"/>
    <w:pPr>
      <w:tabs>
        <w:tab w:val="num" w:pos="0"/>
      </w:tabs>
      <w:spacing w:before="240" w:after="480"/>
      <w:ind w:left="432" w:hanging="432"/>
      <w:outlineLvl w:val="0"/>
    </w:pPr>
    <w:rPr>
      <w:bCs/>
      <w:sz w:val="24"/>
      <w:szCs w:val="32"/>
    </w:rPr>
  </w:style>
  <w:style w:type="paragraph" w:styleId="Titolo2">
    <w:name w:val="heading 2"/>
    <w:basedOn w:val="Titolo1"/>
    <w:next w:val="Corpotesto"/>
    <w:qFormat/>
    <w:rsid w:val="001055A2"/>
    <w:pPr>
      <w:numPr>
        <w:ilvl w:val="1"/>
      </w:numPr>
      <w:tabs>
        <w:tab w:val="num" w:pos="0"/>
      </w:tabs>
      <w:spacing w:before="0" w:after="120"/>
      <w:ind w:left="432" w:hanging="432"/>
      <w:jc w:val="left"/>
      <w:outlineLvl w:val="1"/>
    </w:pPr>
    <w:rPr>
      <w:bCs w:val="0"/>
      <w:iCs/>
      <w:caps/>
      <w:sz w:val="20"/>
      <w:szCs w:val="28"/>
    </w:rPr>
  </w:style>
  <w:style w:type="paragraph" w:styleId="Titolo3">
    <w:name w:val="heading 3"/>
    <w:basedOn w:val="Titolo2"/>
    <w:next w:val="Corpotesto"/>
    <w:qFormat/>
    <w:rsid w:val="001055A2"/>
    <w:pPr>
      <w:numPr>
        <w:ilvl w:val="2"/>
      </w:numPr>
      <w:tabs>
        <w:tab w:val="num" w:pos="0"/>
      </w:tabs>
      <w:spacing w:after="60"/>
      <w:ind w:left="432" w:hanging="432"/>
      <w:outlineLvl w:val="2"/>
    </w:pPr>
    <w:rPr>
      <w:bCs/>
      <w:szCs w:val="26"/>
      <w:u w:val="single"/>
    </w:rPr>
  </w:style>
  <w:style w:type="paragraph" w:styleId="Titolo4">
    <w:name w:val="heading 4"/>
    <w:basedOn w:val="Normale"/>
    <w:next w:val="Normale"/>
    <w:qFormat/>
    <w:rsid w:val="001055A2"/>
    <w:pPr>
      <w:keepNext/>
      <w:tabs>
        <w:tab w:val="num" w:pos="0"/>
      </w:tabs>
      <w:spacing w:before="240" w:after="60"/>
      <w:ind w:left="864" w:hanging="864"/>
      <w:jc w:val="both"/>
      <w:outlineLvl w:val="3"/>
    </w:pPr>
    <w:rPr>
      <w:b/>
      <w:bCs w:val="0"/>
      <w:sz w:val="28"/>
      <w:szCs w:val="28"/>
    </w:rPr>
  </w:style>
  <w:style w:type="paragraph" w:styleId="Titolo5">
    <w:name w:val="heading 5"/>
    <w:basedOn w:val="Normale"/>
    <w:next w:val="Normale"/>
    <w:qFormat/>
    <w:rsid w:val="001055A2"/>
    <w:pPr>
      <w:keepNext/>
      <w:tabs>
        <w:tab w:val="num" w:pos="0"/>
      </w:tabs>
      <w:ind w:left="1008" w:hanging="1008"/>
      <w:jc w:val="center"/>
      <w:outlineLvl w:val="4"/>
    </w:pPr>
    <w:rPr>
      <w:rFonts w:ascii="Lucida Sans Unicode" w:hAnsi="Lucida Sans Unicode" w:cs="Lucida Sans Unicode"/>
      <w:b/>
      <w:iCs/>
      <w:sz w:val="18"/>
      <w:szCs w:val="18"/>
    </w:rPr>
  </w:style>
  <w:style w:type="paragraph" w:styleId="Titolo6">
    <w:name w:val="heading 6"/>
    <w:basedOn w:val="Normale"/>
    <w:next w:val="Normale"/>
    <w:qFormat/>
    <w:rsid w:val="001055A2"/>
    <w:pPr>
      <w:keepNext/>
      <w:tabs>
        <w:tab w:val="num" w:pos="0"/>
      </w:tabs>
      <w:ind w:left="1152" w:hanging="1152"/>
      <w:jc w:val="both"/>
      <w:outlineLvl w:val="5"/>
    </w:pPr>
    <w:rPr>
      <w:rFonts w:ascii="Lucida Sans Unicode" w:hAnsi="Lucida Sans Unicode" w:cs="Lucida Sans Unicode"/>
      <w:b/>
      <w:bCs w:val="0"/>
      <w:sz w:val="18"/>
      <w:szCs w:val="16"/>
    </w:rPr>
  </w:style>
  <w:style w:type="paragraph" w:styleId="Titolo7">
    <w:name w:val="heading 7"/>
    <w:basedOn w:val="Normale"/>
    <w:next w:val="Normale"/>
    <w:qFormat/>
    <w:rsid w:val="001055A2"/>
    <w:pPr>
      <w:keepNext/>
      <w:tabs>
        <w:tab w:val="num" w:pos="0"/>
      </w:tabs>
      <w:ind w:right="1178"/>
      <w:jc w:val="both"/>
      <w:outlineLvl w:val="6"/>
    </w:pPr>
    <w:rPr>
      <w:rFonts w:ascii="Lucida Sans Unicode" w:hAnsi="Lucida Sans Unicode" w:cs="Lucida Sans Unicode"/>
      <w:b/>
      <w:i/>
      <w:sz w:val="18"/>
      <w:szCs w:val="18"/>
    </w:rPr>
  </w:style>
  <w:style w:type="paragraph" w:styleId="Titolo8">
    <w:name w:val="heading 8"/>
    <w:basedOn w:val="Normale"/>
    <w:next w:val="Normale"/>
    <w:qFormat/>
    <w:rsid w:val="001055A2"/>
    <w:pPr>
      <w:keepNext/>
      <w:tabs>
        <w:tab w:val="num" w:pos="0"/>
      </w:tabs>
      <w:spacing w:before="120"/>
      <w:ind w:right="96"/>
      <w:jc w:val="both"/>
      <w:outlineLvl w:val="7"/>
    </w:pPr>
    <w:rPr>
      <w:rFonts w:ascii="Lucida Sans Unicode" w:hAnsi="Lucida Sans Unicode" w:cs="Lucida Sans Unicode"/>
      <w:b/>
      <w:i/>
      <w:sz w:val="18"/>
      <w:szCs w:val="18"/>
    </w:rPr>
  </w:style>
  <w:style w:type="paragraph" w:styleId="Titolo9">
    <w:name w:val="heading 9"/>
    <w:basedOn w:val="Normale"/>
    <w:next w:val="Normale"/>
    <w:qFormat/>
    <w:rsid w:val="001055A2"/>
    <w:pPr>
      <w:keepNext/>
      <w:tabs>
        <w:tab w:val="num" w:pos="0"/>
      </w:tabs>
      <w:spacing w:after="120"/>
      <w:ind w:right="96"/>
      <w:jc w:val="both"/>
      <w:outlineLvl w:val="8"/>
    </w:pPr>
    <w:rPr>
      <w:rFonts w:ascii="Lucida Sans Unicode" w:hAnsi="Lucida Sans Unicode" w:cs="Lucida Sans Unicode"/>
      <w:b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055A2"/>
    <w:rPr>
      <w:rFonts w:ascii="Symbol" w:hAnsi="Symbol" w:cs="Symbol"/>
      <w:sz w:val="20"/>
    </w:rPr>
  </w:style>
  <w:style w:type="character" w:customStyle="1" w:styleId="WW8Num1z1">
    <w:name w:val="WW8Num1z1"/>
    <w:rsid w:val="001055A2"/>
    <w:rPr>
      <w:rFonts w:ascii="Verdana" w:eastAsia="Times New Roman" w:hAnsi="Verdana" w:cs="Times New Roman"/>
    </w:rPr>
  </w:style>
  <w:style w:type="character" w:customStyle="1" w:styleId="WW8Num1z2">
    <w:name w:val="WW8Num1z2"/>
    <w:rsid w:val="001055A2"/>
    <w:rPr>
      <w:rFonts w:ascii="Times New Roman" w:eastAsia="Times New Roman" w:hAnsi="Times New Roman" w:cs="Times New Roman"/>
    </w:rPr>
  </w:style>
  <w:style w:type="character" w:customStyle="1" w:styleId="WW8Num1z3">
    <w:name w:val="WW8Num1z3"/>
    <w:rsid w:val="001055A2"/>
    <w:rPr>
      <w:rFonts w:ascii="Wingdings" w:hAnsi="Wingdings" w:cs="Wingdings"/>
      <w:sz w:val="20"/>
    </w:rPr>
  </w:style>
  <w:style w:type="character" w:customStyle="1" w:styleId="WW8Num1z4">
    <w:name w:val="WW8Num1z4"/>
    <w:rsid w:val="001055A2"/>
  </w:style>
  <w:style w:type="character" w:customStyle="1" w:styleId="WW8Num1z5">
    <w:name w:val="WW8Num1z5"/>
    <w:rsid w:val="001055A2"/>
  </w:style>
  <w:style w:type="character" w:customStyle="1" w:styleId="WW8Num1z6">
    <w:name w:val="WW8Num1z6"/>
    <w:rsid w:val="001055A2"/>
  </w:style>
  <w:style w:type="character" w:customStyle="1" w:styleId="WW8Num1z7">
    <w:name w:val="WW8Num1z7"/>
    <w:rsid w:val="001055A2"/>
  </w:style>
  <w:style w:type="character" w:customStyle="1" w:styleId="WW8Num1z8">
    <w:name w:val="WW8Num1z8"/>
    <w:rsid w:val="001055A2"/>
  </w:style>
  <w:style w:type="character" w:customStyle="1" w:styleId="WW8Num2z0">
    <w:name w:val="WW8Num2z0"/>
    <w:rsid w:val="001055A2"/>
  </w:style>
  <w:style w:type="character" w:customStyle="1" w:styleId="WW8Num3z0">
    <w:name w:val="WW8Num3z0"/>
    <w:rsid w:val="001055A2"/>
    <w:rPr>
      <w:rFonts w:cs="Arial"/>
      <w:b w:val="0"/>
      <w:i w:val="0"/>
      <w:caps w:val="0"/>
      <w:smallCaps w:val="0"/>
    </w:rPr>
  </w:style>
  <w:style w:type="character" w:customStyle="1" w:styleId="WW8Num4z0">
    <w:name w:val="WW8Num4z0"/>
    <w:rsid w:val="001055A2"/>
  </w:style>
  <w:style w:type="character" w:customStyle="1" w:styleId="WW8Num5z0">
    <w:name w:val="WW8Num5z0"/>
    <w:rsid w:val="001055A2"/>
    <w:rPr>
      <w:rFonts w:ascii="Bookman Old Style" w:eastAsia="Times New Roman" w:hAnsi="Bookman Old Style" w:cs="Times New Roman" w:hint="default"/>
    </w:rPr>
  </w:style>
  <w:style w:type="character" w:customStyle="1" w:styleId="WW8Num6z0">
    <w:name w:val="WW8Num6z0"/>
    <w:rsid w:val="001055A2"/>
    <w:rPr>
      <w:rFonts w:ascii="Wingdings" w:hAnsi="Wingdings" w:cs="Wingdings"/>
    </w:rPr>
  </w:style>
  <w:style w:type="character" w:customStyle="1" w:styleId="WW8Num7z0">
    <w:name w:val="WW8Num7z0"/>
    <w:rsid w:val="001055A2"/>
    <w:rPr>
      <w:rFonts w:ascii="Wingdings" w:hAnsi="Wingdings" w:cs="Wingdings"/>
      <w:sz w:val="20"/>
      <w:szCs w:val="20"/>
    </w:rPr>
  </w:style>
  <w:style w:type="character" w:customStyle="1" w:styleId="WW8Num8z0">
    <w:name w:val="WW8Num8z0"/>
    <w:rsid w:val="001055A2"/>
    <w:rPr>
      <w:rFonts w:ascii="Symbol" w:hAnsi="Symbol" w:cs="StarSymbol" w:hint="default"/>
      <w:color w:val="auto"/>
      <w:sz w:val="18"/>
      <w:szCs w:val="18"/>
    </w:rPr>
  </w:style>
  <w:style w:type="character" w:customStyle="1" w:styleId="WW8Num5z1">
    <w:name w:val="WW8Num5z1"/>
    <w:rsid w:val="001055A2"/>
    <w:rPr>
      <w:rFonts w:ascii="Courier New" w:hAnsi="Courier New" w:cs="Courier New" w:hint="default"/>
    </w:rPr>
  </w:style>
  <w:style w:type="character" w:customStyle="1" w:styleId="WW8Num5z2">
    <w:name w:val="WW8Num5z2"/>
    <w:rsid w:val="001055A2"/>
    <w:rPr>
      <w:rFonts w:ascii="Wingdings" w:hAnsi="Wingdings" w:cs="Wingdings" w:hint="default"/>
    </w:rPr>
  </w:style>
  <w:style w:type="character" w:customStyle="1" w:styleId="WW8Num5z3">
    <w:name w:val="WW8Num5z3"/>
    <w:rsid w:val="001055A2"/>
    <w:rPr>
      <w:rFonts w:ascii="Symbol" w:hAnsi="Symbol" w:cs="Symbol" w:hint="default"/>
    </w:rPr>
  </w:style>
  <w:style w:type="character" w:customStyle="1" w:styleId="WW8Num6z1">
    <w:name w:val="WW8Num6z1"/>
    <w:rsid w:val="001055A2"/>
    <w:rPr>
      <w:rFonts w:ascii="Courier New" w:hAnsi="Courier New" w:cs="Courier New"/>
    </w:rPr>
  </w:style>
  <w:style w:type="character" w:customStyle="1" w:styleId="WW8Num6z2">
    <w:name w:val="WW8Num6z2"/>
    <w:rsid w:val="001055A2"/>
  </w:style>
  <w:style w:type="character" w:customStyle="1" w:styleId="WW8Num6z3">
    <w:name w:val="WW8Num6z3"/>
    <w:rsid w:val="001055A2"/>
    <w:rPr>
      <w:rFonts w:ascii="Symbol" w:hAnsi="Symbol" w:cs="Symbol"/>
    </w:rPr>
  </w:style>
  <w:style w:type="character" w:customStyle="1" w:styleId="WW8Num6z4">
    <w:name w:val="WW8Num6z4"/>
    <w:rsid w:val="001055A2"/>
  </w:style>
  <w:style w:type="character" w:customStyle="1" w:styleId="WW8Num6z5">
    <w:name w:val="WW8Num6z5"/>
    <w:rsid w:val="001055A2"/>
  </w:style>
  <w:style w:type="character" w:customStyle="1" w:styleId="WW8Num6z6">
    <w:name w:val="WW8Num6z6"/>
    <w:rsid w:val="001055A2"/>
  </w:style>
  <w:style w:type="character" w:customStyle="1" w:styleId="WW8Num6z7">
    <w:name w:val="WW8Num6z7"/>
    <w:rsid w:val="001055A2"/>
  </w:style>
  <w:style w:type="character" w:customStyle="1" w:styleId="WW8Num6z8">
    <w:name w:val="WW8Num6z8"/>
    <w:rsid w:val="001055A2"/>
  </w:style>
  <w:style w:type="character" w:customStyle="1" w:styleId="WW8Num7z1">
    <w:name w:val="WW8Num7z1"/>
    <w:rsid w:val="001055A2"/>
    <w:rPr>
      <w:rFonts w:ascii="Courier New" w:hAnsi="Courier New" w:cs="Courier New" w:hint="default"/>
    </w:rPr>
  </w:style>
  <w:style w:type="character" w:customStyle="1" w:styleId="WW8Num7z2">
    <w:name w:val="WW8Num7z2"/>
    <w:rsid w:val="001055A2"/>
    <w:rPr>
      <w:rFonts w:ascii="Wingdings" w:hAnsi="Wingdings" w:cs="Wingdings" w:hint="default"/>
    </w:rPr>
  </w:style>
  <w:style w:type="character" w:customStyle="1" w:styleId="WW8Num7z3">
    <w:name w:val="WW8Num7z3"/>
    <w:rsid w:val="001055A2"/>
    <w:rPr>
      <w:rFonts w:ascii="Symbol" w:hAnsi="Symbol" w:cs="Symbol"/>
    </w:rPr>
  </w:style>
  <w:style w:type="character" w:customStyle="1" w:styleId="WW8Num8z1">
    <w:name w:val="WW8Num8z1"/>
    <w:rsid w:val="001055A2"/>
  </w:style>
  <w:style w:type="character" w:customStyle="1" w:styleId="WW8Num8z2">
    <w:name w:val="WW8Num8z2"/>
    <w:rsid w:val="001055A2"/>
  </w:style>
  <w:style w:type="character" w:customStyle="1" w:styleId="WW8Num8z3">
    <w:name w:val="WW8Num8z3"/>
    <w:rsid w:val="001055A2"/>
  </w:style>
  <w:style w:type="character" w:customStyle="1" w:styleId="WW8Num8z4">
    <w:name w:val="WW8Num8z4"/>
    <w:rsid w:val="001055A2"/>
  </w:style>
  <w:style w:type="character" w:customStyle="1" w:styleId="WW8Num8z5">
    <w:name w:val="WW8Num8z5"/>
    <w:rsid w:val="001055A2"/>
  </w:style>
  <w:style w:type="character" w:customStyle="1" w:styleId="WW8Num8z6">
    <w:name w:val="WW8Num8z6"/>
    <w:rsid w:val="001055A2"/>
  </w:style>
  <w:style w:type="character" w:customStyle="1" w:styleId="WW8Num8z7">
    <w:name w:val="WW8Num8z7"/>
    <w:rsid w:val="001055A2"/>
  </w:style>
  <w:style w:type="character" w:customStyle="1" w:styleId="WW8Num8z8">
    <w:name w:val="WW8Num8z8"/>
    <w:rsid w:val="001055A2"/>
  </w:style>
  <w:style w:type="character" w:customStyle="1" w:styleId="WW8Num9z0">
    <w:name w:val="WW8Num9z0"/>
    <w:rsid w:val="001055A2"/>
    <w:rPr>
      <w:rFonts w:ascii="Symbol" w:hAnsi="Symbol" w:cs="StarSymbol" w:hint="default"/>
      <w:color w:val="auto"/>
      <w:sz w:val="18"/>
      <w:szCs w:val="18"/>
    </w:rPr>
  </w:style>
  <w:style w:type="character" w:customStyle="1" w:styleId="WW8Num9z1">
    <w:name w:val="WW8Num9z1"/>
    <w:rsid w:val="001055A2"/>
    <w:rPr>
      <w:rFonts w:hint="default"/>
      <w:color w:val="auto"/>
      <w:sz w:val="18"/>
      <w:szCs w:val="18"/>
    </w:rPr>
  </w:style>
  <w:style w:type="character" w:customStyle="1" w:styleId="WW8Num9z2">
    <w:name w:val="WW8Num9z2"/>
    <w:rsid w:val="001055A2"/>
    <w:rPr>
      <w:rFonts w:ascii="Wingdings" w:hAnsi="Wingdings" w:cs="Wingdings" w:hint="default"/>
    </w:rPr>
  </w:style>
  <w:style w:type="character" w:customStyle="1" w:styleId="WW8Num9z3">
    <w:name w:val="WW8Num9z3"/>
    <w:rsid w:val="001055A2"/>
    <w:rPr>
      <w:rFonts w:ascii="Symbol" w:hAnsi="Symbol" w:cs="Symbol" w:hint="default"/>
    </w:rPr>
  </w:style>
  <w:style w:type="character" w:customStyle="1" w:styleId="WW8Num9z4">
    <w:name w:val="WW8Num9z4"/>
    <w:rsid w:val="001055A2"/>
    <w:rPr>
      <w:rFonts w:ascii="Courier New" w:hAnsi="Courier New" w:cs="Courier New" w:hint="default"/>
    </w:rPr>
  </w:style>
  <w:style w:type="character" w:customStyle="1" w:styleId="WW8Num10z0">
    <w:name w:val="WW8Num10z0"/>
    <w:rsid w:val="001055A2"/>
    <w:rPr>
      <w:rFonts w:ascii="Wingdings" w:hAnsi="Wingdings" w:cs="Wingdings"/>
    </w:rPr>
  </w:style>
  <w:style w:type="character" w:customStyle="1" w:styleId="WW8Num11z0">
    <w:name w:val="WW8Num11z0"/>
    <w:rsid w:val="001055A2"/>
    <w:rPr>
      <w:rFonts w:ascii="Wingdings" w:hAnsi="Wingdings" w:cs="Wingdings"/>
    </w:rPr>
  </w:style>
  <w:style w:type="character" w:customStyle="1" w:styleId="WW8Num11z1">
    <w:name w:val="WW8Num11z1"/>
    <w:rsid w:val="001055A2"/>
    <w:rPr>
      <w:rFonts w:ascii="Courier New" w:hAnsi="Courier New" w:cs="Courier New"/>
    </w:rPr>
  </w:style>
  <w:style w:type="character" w:customStyle="1" w:styleId="WW8Num11z2">
    <w:name w:val="WW8Num11z2"/>
    <w:rsid w:val="001055A2"/>
    <w:rPr>
      <w:rFonts w:ascii="Wingdings" w:hAnsi="Wingdings" w:cs="Wingdings" w:hint="default"/>
    </w:rPr>
  </w:style>
  <w:style w:type="character" w:customStyle="1" w:styleId="WW8Num11z3">
    <w:name w:val="WW8Num11z3"/>
    <w:rsid w:val="001055A2"/>
    <w:rPr>
      <w:rFonts w:ascii="Symbol" w:hAnsi="Symbol" w:cs="Symbol"/>
    </w:rPr>
  </w:style>
  <w:style w:type="character" w:customStyle="1" w:styleId="WW8Num12z0">
    <w:name w:val="WW8Num12z0"/>
    <w:rsid w:val="001055A2"/>
    <w:rPr>
      <w:rFonts w:ascii="Symbol" w:hAnsi="Symbol" w:cs="StarSymbol" w:hint="default"/>
      <w:color w:val="auto"/>
      <w:sz w:val="18"/>
      <w:szCs w:val="18"/>
    </w:rPr>
  </w:style>
  <w:style w:type="character" w:customStyle="1" w:styleId="WW8Num12z1">
    <w:name w:val="WW8Num12z1"/>
    <w:rsid w:val="001055A2"/>
    <w:rPr>
      <w:rFonts w:ascii="Courier New" w:hAnsi="Courier New" w:cs="Courier New" w:hint="default"/>
    </w:rPr>
  </w:style>
  <w:style w:type="character" w:customStyle="1" w:styleId="WW8Num12z2">
    <w:name w:val="WW8Num12z2"/>
    <w:rsid w:val="001055A2"/>
    <w:rPr>
      <w:rFonts w:ascii="Wingdings" w:hAnsi="Wingdings" w:cs="Wingdings" w:hint="default"/>
    </w:rPr>
  </w:style>
  <w:style w:type="character" w:customStyle="1" w:styleId="WW8Num12z3">
    <w:name w:val="WW8Num12z3"/>
    <w:rsid w:val="001055A2"/>
    <w:rPr>
      <w:rFonts w:ascii="Symbol" w:hAnsi="Symbol" w:cs="Symbol" w:hint="default"/>
    </w:rPr>
  </w:style>
  <w:style w:type="character" w:customStyle="1" w:styleId="WW8Num13z0">
    <w:name w:val="WW8Num13z0"/>
    <w:rsid w:val="001055A2"/>
    <w:rPr>
      <w:rFonts w:ascii="Symbol" w:hAnsi="Symbol" w:cs="StarSymbol" w:hint="default"/>
      <w:color w:val="auto"/>
      <w:sz w:val="18"/>
      <w:szCs w:val="18"/>
    </w:rPr>
  </w:style>
  <w:style w:type="character" w:customStyle="1" w:styleId="WW8Num13z1">
    <w:name w:val="WW8Num13z1"/>
    <w:rsid w:val="001055A2"/>
    <w:rPr>
      <w:rFonts w:hint="default"/>
      <w:color w:val="auto"/>
      <w:sz w:val="18"/>
      <w:szCs w:val="18"/>
    </w:rPr>
  </w:style>
  <w:style w:type="character" w:customStyle="1" w:styleId="WW8Num13z2">
    <w:name w:val="WW8Num13z2"/>
    <w:rsid w:val="001055A2"/>
    <w:rPr>
      <w:rFonts w:ascii="Wingdings" w:hAnsi="Wingdings" w:cs="Wingdings" w:hint="default"/>
    </w:rPr>
  </w:style>
  <w:style w:type="character" w:customStyle="1" w:styleId="WW8Num13z3">
    <w:name w:val="WW8Num13z3"/>
    <w:rsid w:val="001055A2"/>
    <w:rPr>
      <w:rFonts w:ascii="Symbol" w:hAnsi="Symbol" w:cs="Symbol" w:hint="default"/>
    </w:rPr>
  </w:style>
  <w:style w:type="character" w:customStyle="1" w:styleId="WW8Num13z4">
    <w:name w:val="WW8Num13z4"/>
    <w:rsid w:val="001055A2"/>
    <w:rPr>
      <w:rFonts w:ascii="Courier New" w:hAnsi="Courier New" w:cs="Courier New" w:hint="default"/>
    </w:rPr>
  </w:style>
  <w:style w:type="character" w:customStyle="1" w:styleId="WW8Num14z0">
    <w:name w:val="WW8Num14z0"/>
    <w:rsid w:val="001055A2"/>
    <w:rPr>
      <w:rFonts w:hint="default"/>
    </w:rPr>
  </w:style>
  <w:style w:type="character" w:customStyle="1" w:styleId="WW8Num14z1">
    <w:name w:val="WW8Num14z1"/>
    <w:rsid w:val="001055A2"/>
  </w:style>
  <w:style w:type="character" w:customStyle="1" w:styleId="WW8Num14z3">
    <w:name w:val="WW8Num14z3"/>
    <w:rsid w:val="001055A2"/>
  </w:style>
  <w:style w:type="character" w:customStyle="1" w:styleId="WW8Num14z4">
    <w:name w:val="WW8Num14z4"/>
    <w:rsid w:val="001055A2"/>
  </w:style>
  <w:style w:type="character" w:customStyle="1" w:styleId="WW8Num14z5">
    <w:name w:val="WW8Num14z5"/>
    <w:rsid w:val="001055A2"/>
  </w:style>
  <w:style w:type="character" w:customStyle="1" w:styleId="WW8Num14z6">
    <w:name w:val="WW8Num14z6"/>
    <w:rsid w:val="001055A2"/>
  </w:style>
  <w:style w:type="character" w:customStyle="1" w:styleId="WW8Num14z7">
    <w:name w:val="WW8Num14z7"/>
    <w:rsid w:val="001055A2"/>
  </w:style>
  <w:style w:type="character" w:customStyle="1" w:styleId="WW8Num14z8">
    <w:name w:val="WW8Num14z8"/>
    <w:rsid w:val="001055A2"/>
  </w:style>
  <w:style w:type="character" w:customStyle="1" w:styleId="WW8Num15z0">
    <w:name w:val="WW8Num15z0"/>
    <w:rsid w:val="001055A2"/>
    <w:rPr>
      <w:rFonts w:ascii="Wingdings" w:hAnsi="Wingdings" w:cs="Wingdings" w:hint="default"/>
      <w:sz w:val="20"/>
      <w:szCs w:val="20"/>
      <w:shd w:val="clear" w:color="auto" w:fill="FFFF00"/>
    </w:rPr>
  </w:style>
  <w:style w:type="character" w:customStyle="1" w:styleId="WW8Num15z1">
    <w:name w:val="WW8Num15z1"/>
    <w:rsid w:val="001055A2"/>
    <w:rPr>
      <w:rFonts w:ascii="Courier New" w:hAnsi="Courier New" w:cs="Courier New" w:hint="default"/>
    </w:rPr>
  </w:style>
  <w:style w:type="character" w:customStyle="1" w:styleId="WW8Num15z3">
    <w:name w:val="WW8Num15z3"/>
    <w:rsid w:val="001055A2"/>
    <w:rPr>
      <w:rFonts w:ascii="Symbol" w:hAnsi="Symbol" w:cs="Symbol" w:hint="default"/>
    </w:rPr>
  </w:style>
  <w:style w:type="character" w:customStyle="1" w:styleId="WW8Num16z0">
    <w:name w:val="WW8Num16z0"/>
    <w:rsid w:val="001055A2"/>
    <w:rPr>
      <w:rFonts w:ascii="Wingdings" w:hAnsi="Wingdings" w:cs="Wingdings" w:hint="default"/>
    </w:rPr>
  </w:style>
  <w:style w:type="character" w:customStyle="1" w:styleId="WW8Num16z1">
    <w:name w:val="WW8Num16z1"/>
    <w:rsid w:val="001055A2"/>
    <w:rPr>
      <w:rFonts w:ascii="Courier New" w:hAnsi="Courier New" w:cs="Courier New" w:hint="default"/>
    </w:rPr>
  </w:style>
  <w:style w:type="character" w:customStyle="1" w:styleId="WW8Num16z3">
    <w:name w:val="WW8Num16z3"/>
    <w:rsid w:val="001055A2"/>
    <w:rPr>
      <w:rFonts w:ascii="Symbol" w:hAnsi="Symbol" w:cs="Symbol" w:hint="default"/>
    </w:rPr>
  </w:style>
  <w:style w:type="character" w:customStyle="1" w:styleId="WW8Num17z0">
    <w:name w:val="WW8Num17z0"/>
    <w:rsid w:val="001055A2"/>
    <w:rPr>
      <w:rFonts w:ascii="Courier New" w:hAnsi="Courier New" w:cs="Courier New"/>
    </w:rPr>
  </w:style>
  <w:style w:type="character" w:customStyle="1" w:styleId="WW8Num17z1">
    <w:name w:val="WW8Num17z1"/>
    <w:rsid w:val="001055A2"/>
    <w:rPr>
      <w:rFonts w:ascii="Courier New" w:hAnsi="Courier New" w:cs="Courier New"/>
    </w:rPr>
  </w:style>
  <w:style w:type="character" w:customStyle="1" w:styleId="WW8Num17z2">
    <w:name w:val="WW8Num17z2"/>
    <w:rsid w:val="001055A2"/>
    <w:rPr>
      <w:rFonts w:ascii="Wingdings" w:hAnsi="Wingdings" w:cs="Wingdings"/>
    </w:rPr>
  </w:style>
  <w:style w:type="character" w:customStyle="1" w:styleId="WW8Num17z3">
    <w:name w:val="WW8Num17z3"/>
    <w:rsid w:val="001055A2"/>
    <w:rPr>
      <w:rFonts w:ascii="Symbol" w:hAnsi="Symbol" w:cs="Symbol"/>
    </w:rPr>
  </w:style>
  <w:style w:type="character" w:customStyle="1" w:styleId="WW8Num17z4">
    <w:name w:val="WW8Num17z4"/>
    <w:rsid w:val="001055A2"/>
  </w:style>
  <w:style w:type="character" w:customStyle="1" w:styleId="WW8Num17z5">
    <w:name w:val="WW8Num17z5"/>
    <w:rsid w:val="001055A2"/>
  </w:style>
  <w:style w:type="character" w:customStyle="1" w:styleId="WW8Num17z6">
    <w:name w:val="WW8Num17z6"/>
    <w:rsid w:val="001055A2"/>
  </w:style>
  <w:style w:type="character" w:customStyle="1" w:styleId="WW8Num17z7">
    <w:name w:val="WW8Num17z7"/>
    <w:rsid w:val="001055A2"/>
  </w:style>
  <w:style w:type="character" w:customStyle="1" w:styleId="WW8Num17z8">
    <w:name w:val="WW8Num17z8"/>
    <w:rsid w:val="001055A2"/>
  </w:style>
  <w:style w:type="character" w:customStyle="1" w:styleId="WW8Num18z0">
    <w:name w:val="WW8Num18z0"/>
    <w:rsid w:val="001055A2"/>
    <w:rPr>
      <w:rFonts w:ascii="Arial" w:hAnsi="Arial" w:cs="Arial" w:hint="default"/>
      <w:sz w:val="20"/>
      <w:szCs w:val="20"/>
    </w:rPr>
  </w:style>
  <w:style w:type="character" w:customStyle="1" w:styleId="WW8Num18z1">
    <w:name w:val="WW8Num18z1"/>
    <w:rsid w:val="001055A2"/>
  </w:style>
  <w:style w:type="character" w:customStyle="1" w:styleId="WW8Num18z2">
    <w:name w:val="WW8Num18z2"/>
    <w:rsid w:val="001055A2"/>
    <w:rPr>
      <w:rFonts w:ascii="Verdana" w:hAnsi="Verdana" w:cs="Verdana"/>
      <w:b w:val="0"/>
      <w:i w:val="0"/>
      <w:sz w:val="20"/>
    </w:rPr>
  </w:style>
  <w:style w:type="character" w:customStyle="1" w:styleId="WW8Num18z3">
    <w:name w:val="WW8Num18z3"/>
    <w:rsid w:val="001055A2"/>
  </w:style>
  <w:style w:type="character" w:customStyle="1" w:styleId="WW8Num18z4">
    <w:name w:val="WW8Num18z4"/>
    <w:rsid w:val="001055A2"/>
  </w:style>
  <w:style w:type="character" w:customStyle="1" w:styleId="WW8Num18z5">
    <w:name w:val="WW8Num18z5"/>
    <w:rsid w:val="001055A2"/>
  </w:style>
  <w:style w:type="character" w:customStyle="1" w:styleId="WW8Num18z6">
    <w:name w:val="WW8Num18z6"/>
    <w:rsid w:val="001055A2"/>
  </w:style>
  <w:style w:type="character" w:customStyle="1" w:styleId="WW8Num18z7">
    <w:name w:val="WW8Num18z7"/>
    <w:rsid w:val="001055A2"/>
  </w:style>
  <w:style w:type="character" w:customStyle="1" w:styleId="WW8Num18z8">
    <w:name w:val="WW8Num18z8"/>
    <w:rsid w:val="001055A2"/>
  </w:style>
  <w:style w:type="character" w:customStyle="1" w:styleId="WW8Num19z0">
    <w:name w:val="WW8Num19z0"/>
    <w:rsid w:val="001055A2"/>
    <w:rPr>
      <w:rFonts w:ascii="Courier New" w:hAnsi="Courier New" w:cs="Courier New"/>
    </w:rPr>
  </w:style>
  <w:style w:type="character" w:customStyle="1" w:styleId="WW8Num19z1">
    <w:name w:val="WW8Num19z1"/>
    <w:rsid w:val="001055A2"/>
    <w:rPr>
      <w:rFonts w:ascii="Courier New" w:hAnsi="Courier New" w:cs="Courier New"/>
    </w:rPr>
  </w:style>
  <w:style w:type="character" w:customStyle="1" w:styleId="WW8Num19z2">
    <w:name w:val="WW8Num19z2"/>
    <w:rsid w:val="001055A2"/>
    <w:rPr>
      <w:rFonts w:ascii="Wingdings" w:hAnsi="Wingdings" w:cs="Wingdings"/>
    </w:rPr>
  </w:style>
  <w:style w:type="character" w:customStyle="1" w:styleId="WW8Num19z3">
    <w:name w:val="WW8Num19z3"/>
    <w:rsid w:val="001055A2"/>
    <w:rPr>
      <w:rFonts w:ascii="Symbol" w:hAnsi="Symbol" w:cs="Symbol"/>
    </w:rPr>
  </w:style>
  <w:style w:type="character" w:customStyle="1" w:styleId="WW8Num19z4">
    <w:name w:val="WW8Num19z4"/>
    <w:rsid w:val="001055A2"/>
  </w:style>
  <w:style w:type="character" w:customStyle="1" w:styleId="WW8Num19z5">
    <w:name w:val="WW8Num19z5"/>
    <w:rsid w:val="001055A2"/>
  </w:style>
  <w:style w:type="character" w:customStyle="1" w:styleId="WW8Num19z6">
    <w:name w:val="WW8Num19z6"/>
    <w:rsid w:val="001055A2"/>
  </w:style>
  <w:style w:type="character" w:customStyle="1" w:styleId="WW8Num19z7">
    <w:name w:val="WW8Num19z7"/>
    <w:rsid w:val="001055A2"/>
  </w:style>
  <w:style w:type="character" w:customStyle="1" w:styleId="WW8Num19z8">
    <w:name w:val="WW8Num19z8"/>
    <w:rsid w:val="001055A2"/>
  </w:style>
  <w:style w:type="character" w:customStyle="1" w:styleId="WW8Num20z0">
    <w:name w:val="WW8Num20z0"/>
    <w:rsid w:val="001055A2"/>
    <w:rPr>
      <w:rFonts w:ascii="Wingdings" w:hAnsi="Wingdings" w:cs="Wingdings"/>
    </w:rPr>
  </w:style>
  <w:style w:type="character" w:customStyle="1" w:styleId="WW8Num20z1">
    <w:name w:val="WW8Num20z1"/>
    <w:rsid w:val="001055A2"/>
    <w:rPr>
      <w:rFonts w:ascii="Courier New" w:hAnsi="Courier New" w:cs="Courier New"/>
    </w:rPr>
  </w:style>
  <w:style w:type="character" w:customStyle="1" w:styleId="WW8Num20z2">
    <w:name w:val="WW8Num20z2"/>
    <w:rsid w:val="001055A2"/>
    <w:rPr>
      <w:rFonts w:ascii="Wingdings" w:hAnsi="Wingdings" w:cs="Wingdings" w:hint="default"/>
    </w:rPr>
  </w:style>
  <w:style w:type="character" w:customStyle="1" w:styleId="WW8Num20z3">
    <w:name w:val="WW8Num20z3"/>
    <w:rsid w:val="001055A2"/>
    <w:rPr>
      <w:rFonts w:ascii="Symbol" w:hAnsi="Symbol" w:cs="Symbol"/>
    </w:rPr>
  </w:style>
  <w:style w:type="character" w:customStyle="1" w:styleId="WW8Num20z4">
    <w:name w:val="WW8Num20z4"/>
    <w:rsid w:val="001055A2"/>
    <w:rPr>
      <w:rFonts w:ascii="Courier New" w:hAnsi="Courier New" w:cs="Courier New" w:hint="default"/>
    </w:rPr>
  </w:style>
  <w:style w:type="character" w:customStyle="1" w:styleId="WW8Num21z0">
    <w:name w:val="WW8Num21z0"/>
    <w:rsid w:val="001055A2"/>
    <w:rPr>
      <w:rFonts w:ascii="Verdana" w:eastAsia="Times New Roman" w:hAnsi="Verdana" w:cs="Verdana"/>
    </w:rPr>
  </w:style>
  <w:style w:type="character" w:customStyle="1" w:styleId="WW8Num21z1">
    <w:name w:val="WW8Num21z1"/>
    <w:rsid w:val="001055A2"/>
    <w:rPr>
      <w:rFonts w:ascii="Courier New" w:hAnsi="Courier New" w:cs="Courier New"/>
      <w:i/>
      <w:sz w:val="20"/>
      <w:szCs w:val="20"/>
    </w:rPr>
  </w:style>
  <w:style w:type="character" w:customStyle="1" w:styleId="WW8Num21z2">
    <w:name w:val="WW8Num21z2"/>
    <w:rsid w:val="001055A2"/>
    <w:rPr>
      <w:rFonts w:ascii="Wingdings" w:hAnsi="Wingdings" w:cs="Wingdings"/>
    </w:rPr>
  </w:style>
  <w:style w:type="character" w:customStyle="1" w:styleId="WW8Num21z3">
    <w:name w:val="WW8Num21z3"/>
    <w:rsid w:val="001055A2"/>
    <w:rPr>
      <w:rFonts w:ascii="Symbol" w:hAnsi="Symbol" w:cs="Symbol"/>
    </w:rPr>
  </w:style>
  <w:style w:type="character" w:customStyle="1" w:styleId="WW8Num21z4">
    <w:name w:val="WW8Num21z4"/>
    <w:rsid w:val="001055A2"/>
  </w:style>
  <w:style w:type="character" w:customStyle="1" w:styleId="WW8Num21z5">
    <w:name w:val="WW8Num21z5"/>
    <w:rsid w:val="001055A2"/>
  </w:style>
  <w:style w:type="character" w:customStyle="1" w:styleId="WW8Num21z6">
    <w:name w:val="WW8Num21z6"/>
    <w:rsid w:val="001055A2"/>
  </w:style>
  <w:style w:type="character" w:customStyle="1" w:styleId="WW8Num21z7">
    <w:name w:val="WW8Num21z7"/>
    <w:rsid w:val="001055A2"/>
  </w:style>
  <w:style w:type="character" w:customStyle="1" w:styleId="WW8Num21z8">
    <w:name w:val="WW8Num21z8"/>
    <w:rsid w:val="001055A2"/>
  </w:style>
  <w:style w:type="character" w:customStyle="1" w:styleId="WW8Num22z0">
    <w:name w:val="WW8Num22z0"/>
    <w:rsid w:val="001055A2"/>
    <w:rPr>
      <w:rFonts w:ascii="Wingdings" w:hAnsi="Wingdings" w:cs="Wingdings" w:hint="default"/>
      <w:color w:val="auto"/>
      <w:sz w:val="20"/>
      <w:szCs w:val="20"/>
    </w:rPr>
  </w:style>
  <w:style w:type="character" w:customStyle="1" w:styleId="WW8Num22z1">
    <w:name w:val="WW8Num22z1"/>
    <w:rsid w:val="001055A2"/>
    <w:rPr>
      <w:rFonts w:ascii="Courier New" w:hAnsi="Courier New" w:cs="Courier New" w:hint="default"/>
    </w:rPr>
  </w:style>
  <w:style w:type="character" w:customStyle="1" w:styleId="WW8Num22z2">
    <w:name w:val="WW8Num22z2"/>
    <w:rsid w:val="001055A2"/>
    <w:rPr>
      <w:rFonts w:ascii="Wingdings" w:hAnsi="Wingdings" w:cs="Wingdings" w:hint="default"/>
    </w:rPr>
  </w:style>
  <w:style w:type="character" w:customStyle="1" w:styleId="WW8Num22z3">
    <w:name w:val="WW8Num22z3"/>
    <w:rsid w:val="001055A2"/>
    <w:rPr>
      <w:rFonts w:ascii="Symbol" w:hAnsi="Symbol" w:cs="Symbol" w:hint="default"/>
    </w:rPr>
  </w:style>
  <w:style w:type="character" w:customStyle="1" w:styleId="WW8Num23z0">
    <w:name w:val="WW8Num23z0"/>
    <w:rsid w:val="001055A2"/>
    <w:rPr>
      <w:rFonts w:ascii="Wingdings" w:hAnsi="Wingdings" w:cs="Wingdings"/>
    </w:rPr>
  </w:style>
  <w:style w:type="character" w:customStyle="1" w:styleId="WW8Num23z1">
    <w:name w:val="WW8Num23z1"/>
    <w:rsid w:val="001055A2"/>
    <w:rPr>
      <w:rFonts w:ascii="Courier New" w:hAnsi="Courier New" w:cs="Courier New"/>
    </w:rPr>
  </w:style>
  <w:style w:type="character" w:customStyle="1" w:styleId="WW8Num23z2">
    <w:name w:val="WW8Num23z2"/>
    <w:rsid w:val="001055A2"/>
    <w:rPr>
      <w:rFonts w:ascii="Wingdings" w:hAnsi="Wingdings" w:cs="Wingdings" w:hint="default"/>
    </w:rPr>
  </w:style>
  <w:style w:type="character" w:customStyle="1" w:styleId="WW8Num23z3">
    <w:name w:val="WW8Num23z3"/>
    <w:rsid w:val="001055A2"/>
    <w:rPr>
      <w:rFonts w:ascii="Symbol" w:hAnsi="Symbol" w:cs="Symbol"/>
    </w:rPr>
  </w:style>
  <w:style w:type="character" w:customStyle="1" w:styleId="WW8Num24z0">
    <w:name w:val="WW8Num24z0"/>
    <w:rsid w:val="001055A2"/>
    <w:rPr>
      <w:rFonts w:ascii="Wingdings" w:hAnsi="Wingdings" w:cs="Wingdings"/>
    </w:rPr>
  </w:style>
  <w:style w:type="character" w:customStyle="1" w:styleId="WW8Num24z1">
    <w:name w:val="WW8Num24z1"/>
    <w:rsid w:val="001055A2"/>
    <w:rPr>
      <w:rFonts w:ascii="Courier New" w:hAnsi="Courier New" w:cs="Courier New"/>
    </w:rPr>
  </w:style>
  <w:style w:type="character" w:customStyle="1" w:styleId="WW8Num24z2">
    <w:name w:val="WW8Num24z2"/>
    <w:rsid w:val="001055A2"/>
  </w:style>
  <w:style w:type="character" w:customStyle="1" w:styleId="WW8Num24z3">
    <w:name w:val="WW8Num24z3"/>
    <w:rsid w:val="001055A2"/>
    <w:rPr>
      <w:rFonts w:ascii="Symbol" w:hAnsi="Symbol" w:cs="Symbol"/>
    </w:rPr>
  </w:style>
  <w:style w:type="character" w:customStyle="1" w:styleId="WW8Num24z4">
    <w:name w:val="WW8Num24z4"/>
    <w:rsid w:val="001055A2"/>
  </w:style>
  <w:style w:type="character" w:customStyle="1" w:styleId="WW8Num24z5">
    <w:name w:val="WW8Num24z5"/>
    <w:rsid w:val="001055A2"/>
  </w:style>
  <w:style w:type="character" w:customStyle="1" w:styleId="WW8Num24z6">
    <w:name w:val="WW8Num24z6"/>
    <w:rsid w:val="001055A2"/>
  </w:style>
  <w:style w:type="character" w:customStyle="1" w:styleId="WW8Num24z7">
    <w:name w:val="WW8Num24z7"/>
    <w:rsid w:val="001055A2"/>
  </w:style>
  <w:style w:type="character" w:customStyle="1" w:styleId="WW8Num24z8">
    <w:name w:val="WW8Num24z8"/>
    <w:rsid w:val="001055A2"/>
  </w:style>
  <w:style w:type="character" w:customStyle="1" w:styleId="WW8Num25z0">
    <w:name w:val="WW8Num25z0"/>
    <w:rsid w:val="001055A2"/>
    <w:rPr>
      <w:rFonts w:ascii="Wingdings" w:hAnsi="Wingdings" w:cs="Wingdings"/>
    </w:rPr>
  </w:style>
  <w:style w:type="character" w:customStyle="1" w:styleId="WW8Num25z1">
    <w:name w:val="WW8Num25z1"/>
    <w:rsid w:val="001055A2"/>
    <w:rPr>
      <w:rFonts w:ascii="Courier New" w:hAnsi="Courier New" w:cs="Courier New"/>
    </w:rPr>
  </w:style>
  <w:style w:type="character" w:customStyle="1" w:styleId="WW8Num25z2">
    <w:name w:val="WW8Num25z2"/>
    <w:rsid w:val="001055A2"/>
    <w:rPr>
      <w:rFonts w:ascii="Wingdings" w:hAnsi="Wingdings" w:cs="Wingdings" w:hint="default"/>
    </w:rPr>
  </w:style>
  <w:style w:type="character" w:customStyle="1" w:styleId="WW8Num25z3">
    <w:name w:val="WW8Num25z3"/>
    <w:rsid w:val="001055A2"/>
    <w:rPr>
      <w:rFonts w:ascii="Symbol" w:hAnsi="Symbol" w:cs="Symbol"/>
    </w:rPr>
  </w:style>
  <w:style w:type="character" w:customStyle="1" w:styleId="WW8Num26z0">
    <w:name w:val="WW8Num26z0"/>
    <w:rsid w:val="001055A2"/>
    <w:rPr>
      <w:rFonts w:hint="default"/>
    </w:rPr>
  </w:style>
  <w:style w:type="character" w:customStyle="1" w:styleId="WW8Num26z1">
    <w:name w:val="WW8Num26z1"/>
    <w:rsid w:val="001055A2"/>
    <w:rPr>
      <w:rFonts w:ascii="Courier New" w:hAnsi="Courier New" w:cs="Courier New" w:hint="default"/>
    </w:rPr>
  </w:style>
  <w:style w:type="character" w:customStyle="1" w:styleId="WW8Num26z2">
    <w:name w:val="WW8Num26z2"/>
    <w:rsid w:val="001055A2"/>
    <w:rPr>
      <w:rFonts w:ascii="Wingdings" w:hAnsi="Wingdings" w:cs="Wingdings" w:hint="default"/>
    </w:rPr>
  </w:style>
  <w:style w:type="character" w:customStyle="1" w:styleId="WW8Num26z3">
    <w:name w:val="WW8Num26z3"/>
    <w:rsid w:val="001055A2"/>
    <w:rPr>
      <w:rFonts w:ascii="Symbol" w:hAnsi="Symbol" w:cs="Symbol" w:hint="default"/>
    </w:rPr>
  </w:style>
  <w:style w:type="character" w:customStyle="1" w:styleId="WW8Num27z0">
    <w:name w:val="WW8Num27z0"/>
    <w:rsid w:val="001055A2"/>
    <w:rPr>
      <w:rFonts w:hint="default"/>
    </w:rPr>
  </w:style>
  <w:style w:type="character" w:customStyle="1" w:styleId="WW8Num27z1">
    <w:name w:val="WW8Num27z1"/>
    <w:rsid w:val="001055A2"/>
  </w:style>
  <w:style w:type="character" w:customStyle="1" w:styleId="WW8Num27z2">
    <w:name w:val="WW8Num27z2"/>
    <w:rsid w:val="001055A2"/>
  </w:style>
  <w:style w:type="character" w:customStyle="1" w:styleId="WW8Num27z3">
    <w:name w:val="WW8Num27z3"/>
    <w:rsid w:val="001055A2"/>
  </w:style>
  <w:style w:type="character" w:customStyle="1" w:styleId="WW8Num27z4">
    <w:name w:val="WW8Num27z4"/>
    <w:rsid w:val="001055A2"/>
  </w:style>
  <w:style w:type="character" w:customStyle="1" w:styleId="WW8Num27z5">
    <w:name w:val="WW8Num27z5"/>
    <w:rsid w:val="001055A2"/>
  </w:style>
  <w:style w:type="character" w:customStyle="1" w:styleId="WW8Num27z6">
    <w:name w:val="WW8Num27z6"/>
    <w:rsid w:val="001055A2"/>
  </w:style>
  <w:style w:type="character" w:customStyle="1" w:styleId="WW8Num27z7">
    <w:name w:val="WW8Num27z7"/>
    <w:rsid w:val="001055A2"/>
  </w:style>
  <w:style w:type="character" w:customStyle="1" w:styleId="WW8Num27z8">
    <w:name w:val="WW8Num27z8"/>
    <w:rsid w:val="001055A2"/>
  </w:style>
  <w:style w:type="character" w:customStyle="1" w:styleId="WW8NumSt19z0">
    <w:name w:val="WW8NumSt19z0"/>
    <w:rsid w:val="001055A2"/>
    <w:rPr>
      <w:rFonts w:ascii="Wingdings" w:hAnsi="Wingdings" w:cs="Wingdings" w:hint="default"/>
    </w:rPr>
  </w:style>
  <w:style w:type="character" w:customStyle="1" w:styleId="WW8NumSt20z0">
    <w:name w:val="WW8NumSt20z0"/>
    <w:rsid w:val="001055A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1055A2"/>
  </w:style>
  <w:style w:type="character" w:customStyle="1" w:styleId="WW8Num3z2">
    <w:name w:val="WW8Num3z2"/>
    <w:rsid w:val="001055A2"/>
    <w:rPr>
      <w:rFonts w:ascii="Wingdings" w:hAnsi="Wingdings" w:cs="Wingdings"/>
    </w:rPr>
  </w:style>
  <w:style w:type="character" w:customStyle="1" w:styleId="WW8Num3z3">
    <w:name w:val="WW8Num3z3"/>
    <w:rsid w:val="001055A2"/>
    <w:rPr>
      <w:rFonts w:ascii="Symbol" w:hAnsi="Symbol" w:cs="Symbol"/>
    </w:rPr>
  </w:style>
  <w:style w:type="character" w:customStyle="1" w:styleId="WW8Num3z4">
    <w:name w:val="WW8Num3z4"/>
    <w:rsid w:val="001055A2"/>
    <w:rPr>
      <w:rFonts w:ascii="Courier New" w:hAnsi="Courier New" w:cs="Courier New"/>
    </w:rPr>
  </w:style>
  <w:style w:type="character" w:customStyle="1" w:styleId="WW8Num4z1">
    <w:name w:val="WW8Num4z1"/>
    <w:rsid w:val="001055A2"/>
    <w:rPr>
      <w:rFonts w:ascii="Wingdings" w:hAnsi="Wingdings" w:cs="Wingdings"/>
      <w:color w:val="auto"/>
    </w:rPr>
  </w:style>
  <w:style w:type="character" w:customStyle="1" w:styleId="WW8Num7z4">
    <w:name w:val="WW8Num7z4"/>
    <w:rsid w:val="001055A2"/>
    <w:rPr>
      <w:rFonts w:ascii="Courier New" w:hAnsi="Courier New" w:cs="Courier New"/>
    </w:rPr>
  </w:style>
  <w:style w:type="character" w:customStyle="1" w:styleId="WW8Num10z1">
    <w:name w:val="WW8Num10z1"/>
    <w:rsid w:val="001055A2"/>
    <w:rPr>
      <w:rFonts w:ascii="Courier New" w:hAnsi="Courier New" w:cs="Courier New"/>
    </w:rPr>
  </w:style>
  <w:style w:type="character" w:customStyle="1" w:styleId="WW8Num10z3">
    <w:name w:val="WW8Num10z3"/>
    <w:rsid w:val="001055A2"/>
    <w:rPr>
      <w:rFonts w:ascii="Symbol" w:hAnsi="Symbol" w:cs="Symbol"/>
    </w:rPr>
  </w:style>
  <w:style w:type="character" w:customStyle="1" w:styleId="Carpredefinitoparagrafo1">
    <w:name w:val="Car. predefinito paragrafo1"/>
    <w:rsid w:val="001055A2"/>
  </w:style>
  <w:style w:type="character" w:customStyle="1" w:styleId="Rimandocommento1">
    <w:name w:val="Rimando commento1"/>
    <w:rsid w:val="001055A2"/>
    <w:rPr>
      <w:sz w:val="16"/>
      <w:szCs w:val="16"/>
    </w:rPr>
  </w:style>
  <w:style w:type="character" w:styleId="Enfasigrassetto">
    <w:name w:val="Strong"/>
    <w:qFormat/>
    <w:rsid w:val="001055A2"/>
    <w:rPr>
      <w:b/>
      <w:bCs w:val="0"/>
    </w:rPr>
  </w:style>
  <w:style w:type="character" w:styleId="Numeropagina">
    <w:name w:val="page number"/>
    <w:basedOn w:val="Carpredefinitoparagrafo1"/>
    <w:rsid w:val="001055A2"/>
  </w:style>
  <w:style w:type="character" w:styleId="Collegamentoipertestuale">
    <w:name w:val="Hyperlink"/>
    <w:rsid w:val="001055A2"/>
    <w:rPr>
      <w:color w:val="0000FF"/>
      <w:u w:val="single"/>
    </w:rPr>
  </w:style>
  <w:style w:type="character" w:styleId="Collegamentovisitato">
    <w:name w:val="FollowedHyperlink"/>
    <w:rsid w:val="001055A2"/>
    <w:rPr>
      <w:color w:val="800080"/>
      <w:u w:val="single"/>
    </w:rPr>
  </w:style>
  <w:style w:type="character" w:customStyle="1" w:styleId="Stiledicomposizionepersonale">
    <w:name w:val="Stile di composizione personale"/>
    <w:rsid w:val="001055A2"/>
    <w:rPr>
      <w:rFonts w:ascii="Arial" w:hAnsi="Arial" w:cs="Arial"/>
      <w:color w:val="auto"/>
      <w:sz w:val="20"/>
    </w:rPr>
  </w:style>
  <w:style w:type="character" w:customStyle="1" w:styleId="Stiledirispostapersonalizzato">
    <w:name w:val="Stile di risposta personalizzato"/>
    <w:rsid w:val="001055A2"/>
    <w:rPr>
      <w:rFonts w:ascii="Arial" w:hAnsi="Arial" w:cs="Arial"/>
      <w:color w:val="auto"/>
      <w:sz w:val="20"/>
    </w:rPr>
  </w:style>
  <w:style w:type="character" w:customStyle="1" w:styleId="Punti">
    <w:name w:val="Punti"/>
    <w:rsid w:val="001055A2"/>
    <w:rPr>
      <w:rFonts w:ascii="StarSymbol" w:eastAsia="StarSymbol" w:hAnsi="StarSymbol" w:cs="StarSymbol"/>
      <w:sz w:val="18"/>
      <w:szCs w:val="18"/>
    </w:rPr>
  </w:style>
  <w:style w:type="character" w:customStyle="1" w:styleId="FootnoteCharacters">
    <w:name w:val="Footnote Characters"/>
    <w:rsid w:val="001055A2"/>
    <w:rPr>
      <w:vertAlign w:val="superscript"/>
    </w:rPr>
  </w:style>
  <w:style w:type="character" w:customStyle="1" w:styleId="RientrocorpodeltestoCarattere">
    <w:name w:val="Rientro corpo del testo Carattere"/>
    <w:rsid w:val="001055A2"/>
    <w:rPr>
      <w:rFonts w:ascii="Lucida Sans Unicode" w:hAnsi="Lucida Sans Unicode" w:cs="Lucida Sans Unicode"/>
      <w:sz w:val="18"/>
    </w:rPr>
  </w:style>
  <w:style w:type="character" w:customStyle="1" w:styleId="PidipaginaCarattere">
    <w:name w:val="Piè di pagina Carattere"/>
    <w:rsid w:val="001055A2"/>
    <w:rPr>
      <w:rFonts w:ascii="Verdana" w:hAnsi="Verdana" w:cs="Verdana"/>
      <w:sz w:val="18"/>
      <w:szCs w:val="24"/>
    </w:rPr>
  </w:style>
  <w:style w:type="character" w:customStyle="1" w:styleId="Corpodeltesto3Carattere">
    <w:name w:val="Corpo del testo 3 Carattere"/>
    <w:rsid w:val="001055A2"/>
    <w:rPr>
      <w:sz w:val="16"/>
      <w:szCs w:val="16"/>
    </w:rPr>
  </w:style>
  <w:style w:type="character" w:customStyle="1" w:styleId="Corpodeltesto2Carattere">
    <w:name w:val="Corpo del testo 2 Carattere"/>
    <w:rsid w:val="001055A2"/>
    <w:rPr>
      <w:sz w:val="24"/>
      <w:szCs w:val="24"/>
    </w:rPr>
  </w:style>
  <w:style w:type="character" w:customStyle="1" w:styleId="Titolo1Carattere">
    <w:name w:val="Titolo 1 Carattere"/>
    <w:rsid w:val="001055A2"/>
    <w:rPr>
      <w:rFonts w:ascii="Verdana" w:hAnsi="Verdana" w:cs="Arial"/>
      <w:b/>
      <w:sz w:val="24"/>
      <w:szCs w:val="32"/>
    </w:rPr>
  </w:style>
  <w:style w:type="character" w:customStyle="1" w:styleId="Titolo4Carattere">
    <w:name w:val="Titolo 4 Carattere"/>
    <w:rsid w:val="001055A2"/>
    <w:rPr>
      <w:b/>
      <w:bCs w:val="0"/>
      <w:sz w:val="28"/>
      <w:szCs w:val="28"/>
    </w:rPr>
  </w:style>
  <w:style w:type="character" w:customStyle="1" w:styleId="sp-copyright">
    <w:name w:val="sp-copyright"/>
    <w:basedOn w:val="Carpredefinitoparagrafo2"/>
    <w:rsid w:val="001055A2"/>
  </w:style>
  <w:style w:type="character" w:customStyle="1" w:styleId="NumberingSymbols">
    <w:name w:val="Numbering Symbols"/>
    <w:rsid w:val="001055A2"/>
  </w:style>
  <w:style w:type="character" w:customStyle="1" w:styleId="WW8Num15z2">
    <w:name w:val="WW8Num15z2"/>
    <w:rsid w:val="001055A2"/>
    <w:rPr>
      <w:rFonts w:ascii="Wingdings" w:hAnsi="Wingdings" w:cs="Wingdings" w:hint="default"/>
    </w:rPr>
  </w:style>
  <w:style w:type="paragraph" w:customStyle="1" w:styleId="Heading">
    <w:name w:val="Heading"/>
    <w:basedOn w:val="Normale"/>
    <w:next w:val="Corpotesto"/>
    <w:rsid w:val="001055A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rsid w:val="001055A2"/>
    <w:pPr>
      <w:spacing w:line="360" w:lineRule="auto"/>
      <w:jc w:val="both"/>
    </w:pPr>
    <w:rPr>
      <w:rFonts w:ascii="Verdana" w:hAnsi="Verdana" w:cs="Verdana"/>
      <w:sz w:val="18"/>
    </w:rPr>
  </w:style>
  <w:style w:type="paragraph" w:styleId="Elenco">
    <w:name w:val="List"/>
    <w:basedOn w:val="Corpotesto"/>
    <w:rsid w:val="001055A2"/>
    <w:rPr>
      <w:rFonts w:cs="Tahoma"/>
    </w:rPr>
  </w:style>
  <w:style w:type="paragraph" w:customStyle="1" w:styleId="Didascalia1">
    <w:name w:val="Didascalia1"/>
    <w:basedOn w:val="Normale"/>
    <w:rsid w:val="001055A2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e"/>
    <w:rsid w:val="001055A2"/>
    <w:pPr>
      <w:suppressLineNumbers/>
    </w:pPr>
    <w:rPr>
      <w:rFonts w:cs="Mangal"/>
    </w:rPr>
  </w:style>
  <w:style w:type="paragraph" w:styleId="Titolo">
    <w:name w:val="Title"/>
    <w:basedOn w:val="Normale"/>
    <w:next w:val="Sottotitolo"/>
    <w:qFormat/>
    <w:rsid w:val="001055A2"/>
    <w:pPr>
      <w:keepNext/>
      <w:jc w:val="center"/>
    </w:pPr>
    <w:rPr>
      <w:rFonts w:ascii="Verdana" w:hAnsi="Verdana" w:cs="Verdana"/>
      <w:b/>
      <w:bCs w:val="0"/>
      <w:sz w:val="18"/>
    </w:rPr>
  </w:style>
  <w:style w:type="paragraph" w:styleId="Sottotitolo">
    <w:name w:val="Subtitle"/>
    <w:basedOn w:val="Intestazione1"/>
    <w:next w:val="Corpotesto"/>
    <w:qFormat/>
    <w:rsid w:val="001055A2"/>
    <w:pPr>
      <w:jc w:val="center"/>
    </w:pPr>
    <w:rPr>
      <w:i/>
      <w:iCs/>
    </w:rPr>
  </w:style>
  <w:style w:type="paragraph" w:customStyle="1" w:styleId="Intestazione1">
    <w:name w:val="Intestazione1"/>
    <w:basedOn w:val="Normale"/>
    <w:next w:val="Corpotesto"/>
    <w:rsid w:val="001055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citura">
    <w:name w:val="Dicitura"/>
    <w:basedOn w:val="Normale"/>
    <w:rsid w:val="001055A2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ice">
    <w:name w:val="Indice"/>
    <w:basedOn w:val="Normale"/>
    <w:rsid w:val="001055A2"/>
    <w:pPr>
      <w:suppressLineNumbers/>
    </w:pPr>
    <w:rPr>
      <w:rFonts w:cs="Tahoma"/>
    </w:rPr>
  </w:style>
  <w:style w:type="paragraph" w:customStyle="1" w:styleId="Testocommento1">
    <w:name w:val="Testo commento1"/>
    <w:basedOn w:val="Normale"/>
    <w:rsid w:val="001055A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rsid w:val="001055A2"/>
    <w:rPr>
      <w:b/>
      <w:bCs w:val="0"/>
    </w:rPr>
  </w:style>
  <w:style w:type="paragraph" w:styleId="Testofumetto">
    <w:name w:val="Balloon Text"/>
    <w:basedOn w:val="Normale"/>
    <w:rsid w:val="001055A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rsid w:val="001055A2"/>
    <w:pPr>
      <w:jc w:val="both"/>
    </w:pPr>
    <w:rPr>
      <w:rFonts w:ascii="Verdana" w:hAnsi="Verdana" w:cs="Verdana"/>
      <w:sz w:val="18"/>
    </w:rPr>
  </w:style>
  <w:style w:type="paragraph" w:styleId="Pidipagina">
    <w:name w:val="footer"/>
    <w:basedOn w:val="Normale"/>
    <w:rsid w:val="001055A2"/>
    <w:pPr>
      <w:jc w:val="both"/>
    </w:pPr>
    <w:rPr>
      <w:rFonts w:ascii="Verdana" w:hAnsi="Verdana" w:cs="Verdana"/>
      <w:sz w:val="18"/>
    </w:rPr>
  </w:style>
  <w:style w:type="paragraph" w:customStyle="1" w:styleId="Corpodeltesto21">
    <w:name w:val="Corpo del testo 21"/>
    <w:basedOn w:val="Normale"/>
    <w:rsid w:val="001055A2"/>
    <w:pPr>
      <w:spacing w:line="360" w:lineRule="auto"/>
      <w:jc w:val="both"/>
    </w:pPr>
    <w:rPr>
      <w:rFonts w:ascii="Verdana" w:hAnsi="Verdana" w:cs="Verdana"/>
      <w:sz w:val="18"/>
      <w:szCs w:val="20"/>
    </w:rPr>
  </w:style>
  <w:style w:type="paragraph" w:customStyle="1" w:styleId="Corpodeltesto31">
    <w:name w:val="Corpo del testo 31"/>
    <w:basedOn w:val="Normale"/>
    <w:rsid w:val="001055A2"/>
    <w:pPr>
      <w:jc w:val="both"/>
    </w:pPr>
    <w:rPr>
      <w:rFonts w:ascii="Verdana" w:hAnsi="Verdana" w:cs="Verdana"/>
      <w:sz w:val="18"/>
    </w:rPr>
  </w:style>
  <w:style w:type="paragraph" w:styleId="Rientrocorpodeltesto">
    <w:name w:val="Body Text Indent"/>
    <w:basedOn w:val="Normale"/>
    <w:rsid w:val="001055A2"/>
    <w:pPr>
      <w:ind w:left="357"/>
      <w:jc w:val="both"/>
    </w:pPr>
    <w:rPr>
      <w:rFonts w:ascii="Lucida Sans Unicode" w:hAnsi="Lucida Sans Unicode" w:cs="Lucida Sans Unicode"/>
      <w:sz w:val="18"/>
      <w:szCs w:val="20"/>
    </w:rPr>
  </w:style>
  <w:style w:type="paragraph" w:customStyle="1" w:styleId="titolo40">
    <w:name w:val="titolo 4"/>
    <w:basedOn w:val="Normale"/>
    <w:rsid w:val="001055A2"/>
    <w:pPr>
      <w:ind w:right="96"/>
      <w:jc w:val="both"/>
    </w:pPr>
    <w:rPr>
      <w:rFonts w:ascii="Lucida Sans Unicode" w:hAnsi="Lucida Sans Unicode" w:cs="Lucida Sans Unicode"/>
      <w:b/>
      <w:iCs/>
      <w:sz w:val="16"/>
      <w:szCs w:val="18"/>
    </w:rPr>
  </w:style>
  <w:style w:type="paragraph" w:customStyle="1" w:styleId="Stile1">
    <w:name w:val="Stile1"/>
    <w:basedOn w:val="Titolo3"/>
    <w:rsid w:val="001055A2"/>
    <w:pPr>
      <w:numPr>
        <w:ilvl w:val="0"/>
      </w:numPr>
      <w:shd w:val="clear" w:color="auto" w:fill="FFFF00"/>
      <w:tabs>
        <w:tab w:val="num" w:pos="0"/>
      </w:tabs>
      <w:spacing w:before="120" w:after="0"/>
      <w:ind w:left="432" w:hanging="432"/>
      <w:jc w:val="both"/>
    </w:pPr>
    <w:rPr>
      <w:rFonts w:cs="Lucida Sans Unicode"/>
      <w:bCs w:val="0"/>
      <w:iCs w:val="0"/>
      <w:caps w:val="0"/>
      <w:sz w:val="22"/>
      <w:szCs w:val="16"/>
      <w:u w:val="none"/>
    </w:rPr>
  </w:style>
  <w:style w:type="paragraph" w:customStyle="1" w:styleId="paragrafi">
    <w:name w:val="paragrafi"/>
    <w:basedOn w:val="Titolo4"/>
    <w:rsid w:val="001055A2"/>
    <w:pPr>
      <w:tabs>
        <w:tab w:val="clear" w:pos="0"/>
      </w:tabs>
      <w:spacing w:before="120" w:after="120"/>
      <w:ind w:left="0" w:firstLine="0"/>
    </w:pPr>
    <w:rPr>
      <w:rFonts w:ascii="Verdana" w:hAnsi="Verdana" w:cs="Lucida Sans Unicode"/>
      <w:smallCaps/>
      <w:sz w:val="22"/>
      <w:szCs w:val="24"/>
    </w:rPr>
  </w:style>
  <w:style w:type="paragraph" w:customStyle="1" w:styleId="sottoparag">
    <w:name w:val="sottoparag"/>
    <w:basedOn w:val="Titolo4"/>
    <w:rsid w:val="001055A2"/>
    <w:pPr>
      <w:tabs>
        <w:tab w:val="clear" w:pos="0"/>
      </w:tabs>
      <w:spacing w:before="120"/>
      <w:ind w:left="0" w:firstLine="0"/>
    </w:pPr>
    <w:rPr>
      <w:rFonts w:ascii="Lucida Sans Unicode" w:hAnsi="Lucida Sans Unicode" w:cs="Lucida Sans Unicode"/>
      <w:sz w:val="18"/>
      <w:szCs w:val="24"/>
    </w:rPr>
  </w:style>
  <w:style w:type="paragraph" w:customStyle="1" w:styleId="Contenutotabella">
    <w:name w:val="Contenuto tabella"/>
    <w:basedOn w:val="Normale"/>
    <w:rsid w:val="001055A2"/>
    <w:pPr>
      <w:suppressLineNumbers/>
    </w:pPr>
  </w:style>
  <w:style w:type="paragraph" w:customStyle="1" w:styleId="Intestazionetabella">
    <w:name w:val="Intestazione tabella"/>
    <w:basedOn w:val="Contenutotabella"/>
    <w:rsid w:val="001055A2"/>
    <w:pPr>
      <w:jc w:val="center"/>
    </w:pPr>
    <w:rPr>
      <w:b/>
      <w:bCs w:val="0"/>
      <w:i/>
      <w:iCs/>
    </w:rPr>
  </w:style>
  <w:style w:type="paragraph" w:styleId="Testonotaapidipagina">
    <w:name w:val="footnote text"/>
    <w:basedOn w:val="Normale"/>
    <w:rsid w:val="001055A2"/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1055A2"/>
    <w:pPr>
      <w:ind w:left="708"/>
    </w:pPr>
  </w:style>
  <w:style w:type="paragraph" w:styleId="Sommario1">
    <w:name w:val="toc 1"/>
    <w:basedOn w:val="Normale"/>
    <w:next w:val="Normale"/>
    <w:rsid w:val="001055A2"/>
    <w:pPr>
      <w:spacing w:before="360" w:after="360"/>
    </w:pPr>
    <w:rPr>
      <w:rFonts w:ascii="Calibri" w:hAnsi="Calibri" w:cs="Calibri"/>
      <w:b/>
      <w:bCs w:val="0"/>
      <w:caps/>
      <w:sz w:val="22"/>
      <w:szCs w:val="22"/>
      <w:u w:val="single"/>
    </w:rPr>
  </w:style>
  <w:style w:type="paragraph" w:styleId="Sommario2">
    <w:name w:val="toc 2"/>
    <w:basedOn w:val="Normale"/>
    <w:next w:val="Normale"/>
    <w:rsid w:val="001055A2"/>
    <w:rPr>
      <w:rFonts w:ascii="Calibri" w:hAnsi="Calibri" w:cs="Calibri"/>
      <w:b/>
      <w:bCs w:val="0"/>
      <w:smallCaps/>
      <w:sz w:val="22"/>
      <w:szCs w:val="22"/>
    </w:rPr>
  </w:style>
  <w:style w:type="paragraph" w:styleId="Sommario3">
    <w:name w:val="toc 3"/>
    <w:basedOn w:val="Normale"/>
    <w:next w:val="Normale"/>
    <w:rsid w:val="001055A2"/>
    <w:rPr>
      <w:rFonts w:ascii="Calibri" w:hAnsi="Calibri" w:cs="Calibri"/>
      <w:smallCaps/>
    </w:rPr>
  </w:style>
  <w:style w:type="paragraph" w:styleId="Sommario4">
    <w:name w:val="toc 4"/>
    <w:basedOn w:val="Normale"/>
    <w:next w:val="Normale"/>
    <w:rsid w:val="001055A2"/>
    <w:rPr>
      <w:rFonts w:ascii="Calibri" w:hAnsi="Calibri" w:cs="Calibri"/>
    </w:rPr>
  </w:style>
  <w:style w:type="paragraph" w:styleId="Sommario5">
    <w:name w:val="toc 5"/>
    <w:basedOn w:val="Normale"/>
    <w:next w:val="Normale"/>
    <w:rsid w:val="001055A2"/>
    <w:rPr>
      <w:rFonts w:ascii="Calibri" w:hAnsi="Calibri" w:cs="Calibri"/>
      <w:sz w:val="22"/>
      <w:szCs w:val="22"/>
    </w:rPr>
  </w:style>
  <w:style w:type="paragraph" w:styleId="Sommario6">
    <w:name w:val="toc 6"/>
    <w:basedOn w:val="Normale"/>
    <w:next w:val="Normale"/>
    <w:rsid w:val="001055A2"/>
    <w:rPr>
      <w:rFonts w:ascii="Calibri" w:hAnsi="Calibri" w:cs="Calibri"/>
      <w:sz w:val="22"/>
      <w:szCs w:val="22"/>
    </w:rPr>
  </w:style>
  <w:style w:type="paragraph" w:styleId="Sommario7">
    <w:name w:val="toc 7"/>
    <w:basedOn w:val="Normale"/>
    <w:next w:val="Normale"/>
    <w:rsid w:val="001055A2"/>
    <w:rPr>
      <w:rFonts w:ascii="Calibri" w:hAnsi="Calibri" w:cs="Calibri"/>
      <w:sz w:val="22"/>
      <w:szCs w:val="22"/>
    </w:rPr>
  </w:style>
  <w:style w:type="paragraph" w:styleId="Sommario8">
    <w:name w:val="toc 8"/>
    <w:basedOn w:val="Normale"/>
    <w:next w:val="Normale"/>
    <w:rsid w:val="001055A2"/>
    <w:rPr>
      <w:rFonts w:ascii="Calibri" w:hAnsi="Calibri" w:cs="Calibri"/>
      <w:sz w:val="22"/>
      <w:szCs w:val="22"/>
    </w:rPr>
  </w:style>
  <w:style w:type="paragraph" w:styleId="Sommario9">
    <w:name w:val="toc 9"/>
    <w:basedOn w:val="Normale"/>
    <w:next w:val="Normale"/>
    <w:rsid w:val="001055A2"/>
    <w:rPr>
      <w:rFonts w:ascii="Calibri" w:hAnsi="Calibri" w:cs="Calibri"/>
      <w:sz w:val="22"/>
      <w:szCs w:val="22"/>
    </w:rPr>
  </w:style>
  <w:style w:type="paragraph" w:customStyle="1" w:styleId="Corpodeltesto32">
    <w:name w:val="Corpo del testo 32"/>
    <w:basedOn w:val="Normale"/>
    <w:rsid w:val="001055A2"/>
    <w:pPr>
      <w:spacing w:after="120"/>
    </w:pPr>
    <w:rPr>
      <w:sz w:val="16"/>
      <w:szCs w:val="16"/>
    </w:rPr>
  </w:style>
  <w:style w:type="paragraph" w:customStyle="1" w:styleId="Corpodeltesto22">
    <w:name w:val="Corpo del testo 22"/>
    <w:basedOn w:val="Normale"/>
    <w:rsid w:val="001055A2"/>
    <w:pPr>
      <w:spacing w:after="120" w:line="480" w:lineRule="auto"/>
    </w:pPr>
  </w:style>
  <w:style w:type="paragraph" w:customStyle="1" w:styleId="Rientrocorpodeltesto31">
    <w:name w:val="Rientro corpo del testo 31"/>
    <w:basedOn w:val="Normale"/>
    <w:rsid w:val="001055A2"/>
    <w:pPr>
      <w:widowControl w:val="0"/>
      <w:suppressAutoHyphens w:val="0"/>
      <w:spacing w:line="480" w:lineRule="auto"/>
      <w:ind w:left="851"/>
      <w:jc w:val="both"/>
    </w:pPr>
    <w:rPr>
      <w:sz w:val="28"/>
      <w:szCs w:val="20"/>
    </w:rPr>
  </w:style>
  <w:style w:type="paragraph" w:customStyle="1" w:styleId="Elenco21">
    <w:name w:val="Elenco 21"/>
    <w:basedOn w:val="Normale"/>
    <w:rsid w:val="001055A2"/>
    <w:pPr>
      <w:ind w:left="566" w:hanging="283"/>
    </w:pPr>
  </w:style>
  <w:style w:type="paragraph" w:customStyle="1" w:styleId="TableContents">
    <w:name w:val="Table Contents"/>
    <w:basedOn w:val="Normale"/>
    <w:rsid w:val="001055A2"/>
    <w:pPr>
      <w:suppressLineNumbers/>
    </w:pPr>
  </w:style>
  <w:style w:type="paragraph" w:customStyle="1" w:styleId="TableHeading">
    <w:name w:val="Table Heading"/>
    <w:basedOn w:val="TableContents"/>
    <w:rsid w:val="001055A2"/>
    <w:pPr>
      <w:jc w:val="center"/>
    </w:pPr>
    <w:rPr>
      <w:b/>
      <w:bCs w:val="0"/>
    </w:rPr>
  </w:style>
  <w:style w:type="paragraph" w:styleId="NormaleWeb">
    <w:name w:val="Normal (Web)"/>
    <w:basedOn w:val="Normale"/>
    <w:uiPriority w:val="99"/>
    <w:unhideWhenUsed/>
    <w:rsid w:val="008975FA"/>
    <w:pPr>
      <w:suppressAutoHyphens w:val="0"/>
      <w:spacing w:before="100" w:beforeAutospacing="1" w:after="100" w:afterAutospacing="1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C559D-D36B-4174-A62B-6D5E48F4A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401</Words>
  <Characters>2290</Characters>
  <Application>Microsoft Office Word</Application>
  <DocSecurity>4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aziendale</vt:lpstr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aziendale</dc:title>
  <dc:subject/>
  <dc:creator>Inea - Carillo</dc:creator>
  <cp:keywords/>
  <cp:lastModifiedBy>SALVATORE RIGNANI</cp:lastModifiedBy>
  <cp:revision>2</cp:revision>
  <cp:lastPrinted>2011-04-06T22:05:00Z</cp:lastPrinted>
  <dcterms:created xsi:type="dcterms:W3CDTF">2025-04-04T10:15:00Z</dcterms:created>
  <dcterms:modified xsi:type="dcterms:W3CDTF">2025-04-04T10:15:00Z</dcterms:modified>
</cp:coreProperties>
</file>